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856F74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E7646" w:rsidRPr="000D67AD" w:rsidRDefault="007E764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E7646" w:rsidRPr="0050310E" w:rsidRDefault="007E764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0310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50310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0310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0310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0310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0310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0310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ПАО «МРСК </w:t>
      </w:r>
      <w:proofErr w:type="gramStart"/>
      <w:r w:rsidRPr="00C12FA4">
        <w:rPr>
          <w:sz w:val="24"/>
          <w:szCs w:val="24"/>
        </w:rPr>
        <w:t>Центра»</w:t>
      </w:r>
      <w:r w:rsidR="007E2630">
        <w:rPr>
          <w:sz w:val="24"/>
          <w:szCs w:val="24"/>
        </w:rPr>
        <w:t>-</w:t>
      </w:r>
      <w:proofErr w:type="gramEnd"/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Pr="007E2630" w:rsidRDefault="007E2630" w:rsidP="007E2630">
      <w:pPr>
        <w:spacing w:line="240" w:lineRule="auto"/>
        <w:jc w:val="right"/>
      </w:pPr>
      <w:r w:rsidRPr="007E2630">
        <w:rPr>
          <w:sz w:val="24"/>
          <w:szCs w:val="24"/>
        </w:rPr>
        <w:t>ПАО «МРСК Центра и Приволжья»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07179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307179">
        <w:rPr>
          <w:b/>
          <w:sz w:val="24"/>
          <w:szCs w:val="24"/>
        </w:rPr>
        <w:t xml:space="preserve">заключения </w:t>
      </w:r>
      <w:r w:rsidR="00E049C4" w:rsidRPr="00307179">
        <w:rPr>
          <w:b/>
          <w:snapToGrid w:val="0"/>
          <w:sz w:val="24"/>
        </w:rPr>
        <w:t>Договора</w:t>
      </w:r>
      <w:r w:rsidR="007E7646" w:rsidRPr="00307179">
        <w:rPr>
          <w:b/>
          <w:snapToGrid w:val="0"/>
          <w:sz w:val="24"/>
        </w:rPr>
        <w:t xml:space="preserve"> </w:t>
      </w:r>
      <w:r w:rsidR="00366652" w:rsidRPr="00307179">
        <w:rPr>
          <w:b/>
          <w:sz w:val="24"/>
          <w:szCs w:val="24"/>
        </w:rPr>
        <w:t xml:space="preserve">на оказание услуг по </w:t>
      </w:r>
      <w:r w:rsidR="007E7646" w:rsidRPr="00307179">
        <w:rPr>
          <w:b/>
          <w:sz w:val="24"/>
          <w:szCs w:val="24"/>
        </w:rPr>
        <w:t xml:space="preserve">ведению справочника материалов системы управления нормативно-справочной информации (СУ </w:t>
      </w:r>
      <w:proofErr w:type="gramStart"/>
      <w:r w:rsidR="007E7646" w:rsidRPr="00307179">
        <w:rPr>
          <w:b/>
          <w:sz w:val="24"/>
          <w:szCs w:val="24"/>
        </w:rPr>
        <w:t xml:space="preserve">НСИ) </w:t>
      </w:r>
      <w:r w:rsidR="00366652" w:rsidRPr="00307179">
        <w:rPr>
          <w:b/>
          <w:sz w:val="24"/>
          <w:szCs w:val="24"/>
        </w:rPr>
        <w:t xml:space="preserve"> </w:t>
      </w:r>
      <w:r w:rsidR="007E2630" w:rsidRPr="00307179">
        <w:rPr>
          <w:b/>
          <w:sz w:val="24"/>
          <w:szCs w:val="24"/>
        </w:rPr>
        <w:t>для</w:t>
      </w:r>
      <w:proofErr w:type="gramEnd"/>
      <w:r w:rsidR="007E2630" w:rsidRPr="00307179">
        <w:rPr>
          <w:b/>
          <w:sz w:val="24"/>
          <w:szCs w:val="24"/>
        </w:rPr>
        <w:t xml:space="preserve"> нужд ПАО «МРСК Центра и Приволжья» </w:t>
      </w:r>
      <w:r w:rsidR="005B647A" w:rsidRPr="00307179">
        <w:rPr>
          <w:b/>
          <w:sz w:val="24"/>
          <w:szCs w:val="24"/>
        </w:rPr>
        <w:t>(филиалов: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7556FF" w:rsidRPr="00307179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07179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07179">
        <w:rPr>
          <w:rFonts w:ascii="Times New Roman" w:eastAsia="Times New Roman" w:hAnsi="Times New Roman" w:cs="Times New Roman"/>
          <w:b/>
          <w:caps/>
        </w:rPr>
        <w:t>,</w:t>
      </w:r>
      <w:r w:rsidRPr="00307179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07179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07179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51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68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80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84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87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07179">
        <w:rPr>
          <w:noProof/>
        </w:rPr>
        <w:t>93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307179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307179">
        <w:rPr>
          <w:szCs w:val="24"/>
        </w:rPr>
        <w:lastRenderedPageBreak/>
        <w:t>Общие положения</w:t>
      </w:r>
      <w:bookmarkEnd w:id="7"/>
    </w:p>
    <w:p w:rsidR="00717F60" w:rsidRPr="00307179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307179">
        <w:t>Общие сведения о процедуре запроса предложений</w:t>
      </w:r>
      <w:bookmarkEnd w:id="9"/>
    </w:p>
    <w:p w:rsidR="005B75A6" w:rsidRPr="00307179" w:rsidRDefault="00BE6980" w:rsidP="007E764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napToGrid w:val="0"/>
          <w:sz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07179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307179">
        <w:rPr>
          <w:iCs/>
          <w:sz w:val="24"/>
          <w:szCs w:val="24"/>
        </w:rPr>
        <w:t xml:space="preserve">, </w:t>
      </w:r>
      <w:r w:rsidRPr="00307179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307179">
        <w:rPr>
          <w:bCs w:val="0"/>
          <w:szCs w:val="24"/>
        </w:rPr>
        <w:t xml:space="preserve"> </w:t>
      </w:r>
      <w:r w:rsidRPr="00307179">
        <w:rPr>
          <w:b/>
          <w:sz w:val="24"/>
          <w:szCs w:val="24"/>
        </w:rPr>
        <w:t>«</w:t>
      </w:r>
      <w:r w:rsidR="00F9604D" w:rsidRPr="00307179">
        <w:rPr>
          <w:b/>
          <w:sz w:val="24"/>
          <w:szCs w:val="24"/>
        </w:rPr>
        <w:t>28</w:t>
      </w:r>
      <w:r w:rsidRPr="00307179">
        <w:rPr>
          <w:b/>
          <w:sz w:val="24"/>
          <w:szCs w:val="24"/>
        </w:rPr>
        <w:t xml:space="preserve">» </w:t>
      </w:r>
      <w:r w:rsidR="007E7646" w:rsidRPr="00307179">
        <w:rPr>
          <w:b/>
          <w:sz w:val="24"/>
          <w:szCs w:val="24"/>
        </w:rPr>
        <w:t>ноября</w:t>
      </w:r>
      <w:r w:rsidRPr="00307179">
        <w:rPr>
          <w:b/>
          <w:sz w:val="24"/>
          <w:szCs w:val="24"/>
        </w:rPr>
        <w:t xml:space="preserve"> 2017 г.</w:t>
      </w:r>
      <w:r w:rsidRPr="00307179">
        <w:rPr>
          <w:sz w:val="24"/>
          <w:szCs w:val="24"/>
        </w:rPr>
        <w:t xml:space="preserve"> на официальном сайте (</w:t>
      </w:r>
      <w:hyperlink r:id="rId17" w:history="1">
        <w:r w:rsidRPr="00307179">
          <w:rPr>
            <w:rStyle w:val="a7"/>
            <w:color w:val="auto"/>
            <w:sz w:val="24"/>
            <w:szCs w:val="24"/>
          </w:rPr>
          <w:t>www.zakupki.</w:t>
        </w:r>
        <w:r w:rsidRPr="00307179">
          <w:rPr>
            <w:rStyle w:val="a7"/>
            <w:color w:val="auto"/>
            <w:sz w:val="24"/>
            <w:szCs w:val="24"/>
            <w:lang w:val="en-US"/>
          </w:rPr>
          <w:t>gov</w:t>
        </w:r>
        <w:r w:rsidRPr="00307179">
          <w:rPr>
            <w:rStyle w:val="a7"/>
            <w:color w:val="auto"/>
            <w:sz w:val="24"/>
            <w:szCs w:val="24"/>
          </w:rPr>
          <w:t>.ru</w:t>
        </w:r>
      </w:hyperlink>
      <w:r w:rsidRPr="00307179">
        <w:rPr>
          <w:sz w:val="24"/>
          <w:szCs w:val="24"/>
        </w:rPr>
        <w:t>),</w:t>
      </w:r>
      <w:r w:rsidRPr="00307179">
        <w:rPr>
          <w:iCs/>
          <w:sz w:val="24"/>
          <w:szCs w:val="24"/>
        </w:rPr>
        <w:t xml:space="preserve"> </w:t>
      </w:r>
      <w:r w:rsidRPr="00307179">
        <w:rPr>
          <w:sz w:val="24"/>
          <w:szCs w:val="24"/>
        </w:rPr>
        <w:t xml:space="preserve">на сайтах </w:t>
      </w:r>
      <w:r w:rsidRPr="00307179">
        <w:rPr>
          <w:iCs/>
          <w:sz w:val="24"/>
          <w:szCs w:val="24"/>
        </w:rPr>
        <w:t>ПАО «МРСК Центра»</w:t>
      </w:r>
      <w:r w:rsidRPr="00307179">
        <w:rPr>
          <w:sz w:val="24"/>
          <w:szCs w:val="24"/>
        </w:rPr>
        <w:t xml:space="preserve"> (</w:t>
      </w:r>
      <w:hyperlink r:id="rId18" w:history="1">
        <w:r w:rsidRPr="00307179">
          <w:rPr>
            <w:rStyle w:val="a7"/>
            <w:sz w:val="24"/>
            <w:szCs w:val="24"/>
          </w:rPr>
          <w:t>www.mrsk-1.ru</w:t>
        </w:r>
      </w:hyperlink>
      <w:r w:rsidRPr="00307179">
        <w:rPr>
          <w:sz w:val="24"/>
          <w:szCs w:val="24"/>
        </w:rPr>
        <w:t xml:space="preserve">) и </w:t>
      </w:r>
      <w:r w:rsidRPr="00307179">
        <w:rPr>
          <w:snapToGrid w:val="0"/>
          <w:sz w:val="24"/>
          <w:szCs w:val="24"/>
        </w:rPr>
        <w:t>ПАО «МРСК Центра и Приволжья»</w:t>
      </w:r>
      <w:r w:rsidRPr="00307179">
        <w:rPr>
          <w:sz w:val="24"/>
          <w:szCs w:val="24"/>
        </w:rPr>
        <w:t xml:space="preserve"> (http://www.mrsk-cp.ru), на сайте ЭТП, указанном в п. </w:t>
      </w:r>
      <w:r w:rsidRPr="00307179">
        <w:fldChar w:fldCharType="begin"/>
      </w:r>
      <w:r w:rsidRPr="00307179">
        <w:rPr>
          <w:sz w:val="24"/>
          <w:szCs w:val="24"/>
        </w:rPr>
        <w:instrText xml:space="preserve"> REF _Ref440269836 \r \h </w:instrText>
      </w:r>
      <w:r w:rsidR="00307179" w:rsidRPr="00307179">
        <w:instrText xml:space="preserve"> \* MERGEFORMAT </w:instrText>
      </w:r>
      <w:r w:rsidRPr="00307179">
        <w:fldChar w:fldCharType="separate"/>
      </w:r>
      <w:r w:rsidRPr="00307179">
        <w:rPr>
          <w:sz w:val="24"/>
          <w:szCs w:val="24"/>
        </w:rPr>
        <w:t>1.1.2</w:t>
      </w:r>
      <w:r w:rsidRPr="00307179">
        <w:fldChar w:fldCharType="end"/>
      </w:r>
      <w:r w:rsidRPr="00307179">
        <w:t xml:space="preserve"> </w:t>
      </w:r>
      <w:r w:rsidRPr="00307179">
        <w:rPr>
          <w:sz w:val="24"/>
          <w:szCs w:val="24"/>
        </w:rPr>
        <w:t xml:space="preserve">настоящей Документации, </w:t>
      </w:r>
      <w:r w:rsidRPr="00307179">
        <w:rPr>
          <w:iCs/>
          <w:sz w:val="24"/>
          <w:szCs w:val="24"/>
        </w:rPr>
        <w:t xml:space="preserve"> приг</w:t>
      </w:r>
      <w:r w:rsidRPr="00307179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7E7646" w:rsidRPr="00307179">
        <w:rPr>
          <w:snapToGrid w:val="0"/>
          <w:sz w:val="24"/>
        </w:rPr>
        <w:t>Договора на оказание услуг по ведению справочника материалов системы управления нормативно-справочной информации (СУ НСИ)  для нуж</w:t>
      </w:r>
      <w:r w:rsidR="00880198" w:rsidRPr="00307179">
        <w:rPr>
          <w:snapToGrid w:val="0"/>
          <w:sz w:val="24"/>
        </w:rPr>
        <w:t>д ПАО «МРСК Центра и Приволжья»</w:t>
      </w:r>
      <w:r w:rsidR="005B647A" w:rsidRPr="00307179">
        <w:rPr>
          <w:snapToGrid w:val="0"/>
          <w:sz w:val="24"/>
        </w:rPr>
        <w:t xml:space="preserve"> (филиалов: </w:t>
      </w:r>
      <w:r w:rsidR="005B647A" w:rsidRPr="00307179">
        <w:rPr>
          <w:sz w:val="24"/>
          <w:szCs w:val="24"/>
        </w:rPr>
        <w:t xml:space="preserve">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</w:r>
      <w:proofErr w:type="spellStart"/>
      <w:r w:rsidR="005B647A" w:rsidRPr="00307179">
        <w:rPr>
          <w:sz w:val="24"/>
          <w:szCs w:val="24"/>
        </w:rPr>
        <w:t>Крутицкая</w:t>
      </w:r>
      <w:proofErr w:type="spellEnd"/>
      <w:r w:rsidR="005B647A" w:rsidRPr="00307179">
        <w:rPr>
          <w:sz w:val="24"/>
          <w:szCs w:val="24"/>
        </w:rPr>
        <w:t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30)</w:t>
      </w:r>
      <w:r w:rsidR="00880198" w:rsidRPr="00307179">
        <w:rPr>
          <w:snapToGrid w:val="0"/>
          <w:sz w:val="24"/>
        </w:rPr>
        <w:t xml:space="preserve">. </w:t>
      </w:r>
      <w:r w:rsidRPr="00307179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307179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307179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307179">
        <w:rPr>
          <w:sz w:val="24"/>
          <w:szCs w:val="24"/>
        </w:rPr>
        <w:t xml:space="preserve">адрес электронной почты: </w:t>
      </w:r>
      <w:hyperlink r:id="rId19" w:history="1">
        <w:r w:rsidRPr="00307179">
          <w:rPr>
            <w:rStyle w:val="a7"/>
            <w:sz w:val="24"/>
            <w:szCs w:val="24"/>
          </w:rPr>
          <w:t>Gornostaeva.TV@mrsk-1.ru</w:t>
        </w:r>
      </w:hyperlink>
      <w:r w:rsidR="00717F60" w:rsidRPr="00307179">
        <w:rPr>
          <w:iCs/>
          <w:sz w:val="24"/>
          <w:szCs w:val="24"/>
        </w:rPr>
        <w:t>, ответственное лицо –</w:t>
      </w:r>
      <w:r w:rsidR="00717F60" w:rsidRPr="00307179">
        <w:rPr>
          <w:sz w:val="24"/>
          <w:szCs w:val="24"/>
        </w:rPr>
        <w:t xml:space="preserve"> </w:t>
      </w:r>
      <w:r w:rsidR="007E7646" w:rsidRPr="00307179">
        <w:rPr>
          <w:iCs/>
          <w:sz w:val="24"/>
          <w:szCs w:val="24"/>
        </w:rPr>
        <w:t>Поддубская Кристина Валерьевна</w:t>
      </w:r>
      <w:r w:rsidR="007E7646" w:rsidRPr="00307179">
        <w:rPr>
          <w:sz w:val="24"/>
          <w:szCs w:val="24"/>
        </w:rPr>
        <w:t xml:space="preserve">, </w:t>
      </w:r>
      <w:r w:rsidR="007E7646" w:rsidRPr="00307179">
        <w:rPr>
          <w:iCs/>
          <w:sz w:val="24"/>
          <w:szCs w:val="24"/>
        </w:rPr>
        <w:t xml:space="preserve">контактный телефон - (495) 747-92-92, адрес электронной почты: </w:t>
      </w:r>
      <w:proofErr w:type="spellStart"/>
      <w:r w:rsidR="007E7646" w:rsidRPr="00307179">
        <w:rPr>
          <w:iCs/>
          <w:sz w:val="24"/>
          <w:szCs w:val="24"/>
          <w:u w:val="single"/>
          <w:lang w:val="en-US"/>
        </w:rPr>
        <w:t>Poddubskaya</w:t>
      </w:r>
      <w:proofErr w:type="spellEnd"/>
      <w:r w:rsidR="007E7646" w:rsidRPr="00307179">
        <w:rPr>
          <w:iCs/>
          <w:sz w:val="24"/>
          <w:szCs w:val="24"/>
          <w:u w:val="single"/>
        </w:rPr>
        <w:t>.</w:t>
      </w:r>
      <w:proofErr w:type="spellStart"/>
      <w:r w:rsidR="007E7646" w:rsidRPr="00307179">
        <w:rPr>
          <w:iCs/>
          <w:sz w:val="24"/>
          <w:szCs w:val="24"/>
          <w:u w:val="single"/>
          <w:lang w:val="en-US"/>
        </w:rPr>
        <w:t>kv</w:t>
      </w:r>
      <w:proofErr w:type="spellEnd"/>
      <w:r w:rsidR="007E7646" w:rsidRPr="00307179">
        <w:rPr>
          <w:iCs/>
          <w:sz w:val="24"/>
          <w:szCs w:val="24"/>
          <w:u w:val="single"/>
        </w:rPr>
        <w:t>@</w:t>
      </w:r>
      <w:proofErr w:type="spellStart"/>
      <w:r w:rsidR="007E7646" w:rsidRPr="00307179">
        <w:rPr>
          <w:iCs/>
          <w:sz w:val="24"/>
          <w:szCs w:val="24"/>
          <w:u w:val="single"/>
          <w:lang w:val="en-US"/>
        </w:rPr>
        <w:t>mrsk</w:t>
      </w:r>
      <w:proofErr w:type="spellEnd"/>
      <w:r w:rsidR="007E7646" w:rsidRPr="00307179">
        <w:rPr>
          <w:iCs/>
          <w:sz w:val="24"/>
          <w:szCs w:val="24"/>
          <w:u w:val="single"/>
        </w:rPr>
        <w:t>-1.</w:t>
      </w:r>
      <w:proofErr w:type="spellStart"/>
      <w:r w:rsidR="007E7646" w:rsidRPr="00307179">
        <w:rPr>
          <w:iCs/>
          <w:sz w:val="24"/>
          <w:szCs w:val="24"/>
          <w:u w:val="single"/>
          <w:lang w:val="en-US"/>
        </w:rPr>
        <w:t>ru</w:t>
      </w:r>
      <w:proofErr w:type="spellEnd"/>
      <w:r w:rsidR="004030CB" w:rsidRPr="00307179">
        <w:rPr>
          <w:rStyle w:val="a7"/>
          <w:color w:val="auto"/>
        </w:rPr>
        <w:t>)</w:t>
      </w:r>
      <w:r w:rsidR="004030CB" w:rsidRPr="00307179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30717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07179">
        <w:rPr>
          <w:sz w:val="24"/>
          <w:szCs w:val="24"/>
        </w:rPr>
        <w:t xml:space="preserve">Настоящий </w:t>
      </w:r>
      <w:r w:rsidR="004B5EB3" w:rsidRPr="00307179">
        <w:rPr>
          <w:sz w:val="24"/>
          <w:szCs w:val="24"/>
        </w:rPr>
        <w:t>З</w:t>
      </w:r>
      <w:r w:rsidRPr="0030717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307179">
        <w:rPr>
          <w:sz w:val="24"/>
          <w:szCs w:val="24"/>
        </w:rPr>
        <w:t>электронной торговой площадк</w:t>
      </w:r>
      <w:r w:rsidR="00414AB1" w:rsidRPr="00307179">
        <w:rPr>
          <w:sz w:val="24"/>
          <w:szCs w:val="24"/>
        </w:rPr>
        <w:t>и</w:t>
      </w:r>
      <w:r w:rsidR="00702B2C" w:rsidRPr="00307179">
        <w:rPr>
          <w:sz w:val="24"/>
          <w:szCs w:val="24"/>
        </w:rPr>
        <w:t xml:space="preserve"> </w:t>
      </w:r>
      <w:r w:rsidR="000D70B6" w:rsidRPr="00307179">
        <w:rPr>
          <w:sz w:val="24"/>
          <w:szCs w:val="24"/>
        </w:rPr>
        <w:t>П</w:t>
      </w:r>
      <w:r w:rsidR="00702B2C" w:rsidRPr="00307179">
        <w:rPr>
          <w:sz w:val="24"/>
          <w:szCs w:val="24"/>
        </w:rPr>
        <w:t>АО «</w:t>
      </w:r>
      <w:proofErr w:type="spellStart"/>
      <w:r w:rsidR="00702B2C" w:rsidRPr="00307179">
        <w:rPr>
          <w:sz w:val="24"/>
          <w:szCs w:val="24"/>
        </w:rPr>
        <w:t>Россети</w:t>
      </w:r>
      <w:proofErr w:type="spellEnd"/>
      <w:r w:rsidR="00702B2C" w:rsidRPr="00307179">
        <w:rPr>
          <w:sz w:val="24"/>
          <w:szCs w:val="24"/>
        </w:rPr>
        <w:t xml:space="preserve">» </w:t>
      </w:r>
      <w:hyperlink r:id="rId20" w:history="1">
        <w:r w:rsidR="00702B2C" w:rsidRPr="00307179">
          <w:rPr>
            <w:rStyle w:val="a7"/>
            <w:sz w:val="24"/>
            <w:szCs w:val="24"/>
          </w:rPr>
          <w:t>www.b2b-mrsk.ru</w:t>
        </w:r>
      </w:hyperlink>
      <w:r w:rsidR="00702B2C" w:rsidRPr="00307179">
        <w:rPr>
          <w:sz w:val="24"/>
          <w:szCs w:val="24"/>
        </w:rPr>
        <w:t xml:space="preserve"> (далее — ЭТП)</w:t>
      </w:r>
      <w:r w:rsidR="005B75A6" w:rsidRPr="00307179">
        <w:rPr>
          <w:sz w:val="24"/>
          <w:szCs w:val="24"/>
        </w:rPr>
        <w:t>.</w:t>
      </w:r>
      <w:bookmarkEnd w:id="14"/>
    </w:p>
    <w:p w:rsidR="00717F60" w:rsidRPr="0030717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proofErr w:type="gramStart"/>
      <w:r w:rsidRPr="00307179">
        <w:rPr>
          <w:sz w:val="24"/>
          <w:szCs w:val="24"/>
        </w:rPr>
        <w:t>Заказчик</w:t>
      </w:r>
      <w:r w:rsidR="00702B2C" w:rsidRPr="00307179">
        <w:rPr>
          <w:sz w:val="24"/>
          <w:szCs w:val="24"/>
        </w:rPr>
        <w:t xml:space="preserve">: </w:t>
      </w:r>
      <w:r w:rsidRPr="00307179">
        <w:rPr>
          <w:sz w:val="24"/>
          <w:szCs w:val="24"/>
        </w:rPr>
        <w:t xml:space="preserve"> </w:t>
      </w:r>
      <w:bookmarkEnd w:id="15"/>
      <w:r w:rsidR="00BE6980" w:rsidRPr="00307179">
        <w:rPr>
          <w:sz w:val="24"/>
          <w:szCs w:val="24"/>
        </w:rPr>
        <w:t>ПАО</w:t>
      </w:r>
      <w:proofErr w:type="gramEnd"/>
      <w:r w:rsidR="00BE6980" w:rsidRPr="00307179">
        <w:rPr>
          <w:sz w:val="24"/>
          <w:szCs w:val="24"/>
        </w:rPr>
        <w:t xml:space="preserve"> «МРСК Центра и Приволжья».</w:t>
      </w:r>
    </w:p>
    <w:p w:rsidR="008C4223" w:rsidRPr="00307179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07179">
        <w:rPr>
          <w:sz w:val="24"/>
          <w:szCs w:val="24"/>
        </w:rPr>
        <w:t>Предмет З</w:t>
      </w:r>
      <w:r w:rsidR="00717F60" w:rsidRPr="00307179">
        <w:rPr>
          <w:sz w:val="24"/>
          <w:szCs w:val="24"/>
        </w:rPr>
        <w:t>апроса предложений</w:t>
      </w:r>
      <w:r w:rsidR="00702B2C" w:rsidRPr="00307179">
        <w:rPr>
          <w:sz w:val="24"/>
          <w:szCs w:val="24"/>
        </w:rPr>
        <w:t>:</w:t>
      </w:r>
      <w:bookmarkEnd w:id="16"/>
    </w:p>
    <w:p w:rsidR="00A40714" w:rsidRPr="0030717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r w:rsidR="005B647A" w:rsidRPr="00307179">
        <w:rPr>
          <w:sz w:val="24"/>
          <w:szCs w:val="24"/>
        </w:rPr>
        <w:t>Договора на оказание услуг по ведению справочника материалов системы управления нормативно-</w:t>
      </w:r>
      <w:r w:rsidR="00F9604D" w:rsidRPr="00307179">
        <w:rPr>
          <w:sz w:val="24"/>
          <w:szCs w:val="24"/>
        </w:rPr>
        <w:t xml:space="preserve">справочной информации (СУ НСИ) </w:t>
      </w:r>
      <w:r w:rsidR="005B647A" w:rsidRPr="00307179">
        <w:rPr>
          <w:sz w:val="24"/>
          <w:szCs w:val="24"/>
        </w:rPr>
        <w:t>для нужд ПАО «МРСК Центра и Приволжья» (филиалов: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7E7646" w:rsidRPr="00307179">
        <w:rPr>
          <w:sz w:val="24"/>
          <w:szCs w:val="24"/>
        </w:rPr>
        <w:t>»</w:t>
      </w:r>
      <w:bookmarkEnd w:id="17"/>
      <w:r w:rsidR="00F9604D" w:rsidRPr="00307179">
        <w:rPr>
          <w:sz w:val="24"/>
          <w:szCs w:val="24"/>
        </w:rPr>
        <w:t>)</w:t>
      </w:r>
      <w:r w:rsidR="00702B2C" w:rsidRPr="00307179">
        <w:rPr>
          <w:sz w:val="24"/>
          <w:szCs w:val="24"/>
        </w:rPr>
        <w:t>.</w:t>
      </w:r>
    </w:p>
    <w:p w:rsidR="008C4223" w:rsidRPr="00307179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07179">
        <w:rPr>
          <w:sz w:val="24"/>
          <w:szCs w:val="24"/>
        </w:rPr>
        <w:t xml:space="preserve">Количество лотов: </w:t>
      </w:r>
      <w:r w:rsidRPr="00307179">
        <w:rPr>
          <w:b/>
          <w:sz w:val="24"/>
          <w:szCs w:val="24"/>
        </w:rPr>
        <w:t>1 (один)</w:t>
      </w:r>
      <w:r w:rsidRPr="00307179">
        <w:rPr>
          <w:sz w:val="24"/>
          <w:szCs w:val="24"/>
        </w:rPr>
        <w:t>.</w:t>
      </w:r>
    </w:p>
    <w:bookmarkEnd w:id="18"/>
    <w:p w:rsidR="00804801" w:rsidRPr="00307179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07179">
        <w:rPr>
          <w:sz w:val="24"/>
          <w:szCs w:val="24"/>
        </w:rPr>
        <w:t xml:space="preserve">Частичное </w:t>
      </w:r>
      <w:r w:rsidR="00366652" w:rsidRPr="00307179">
        <w:rPr>
          <w:sz w:val="24"/>
          <w:szCs w:val="24"/>
        </w:rPr>
        <w:t xml:space="preserve">оказание </w:t>
      </w:r>
      <w:r w:rsidR="00AD3EBC" w:rsidRPr="00307179">
        <w:rPr>
          <w:sz w:val="24"/>
          <w:szCs w:val="24"/>
        </w:rPr>
        <w:t>услуг</w:t>
      </w:r>
      <w:r w:rsidRPr="00307179">
        <w:rPr>
          <w:sz w:val="24"/>
          <w:szCs w:val="24"/>
        </w:rPr>
        <w:t xml:space="preserve"> не допускается.</w:t>
      </w:r>
    </w:p>
    <w:p w:rsidR="00717F60" w:rsidRPr="00307179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07179">
        <w:rPr>
          <w:sz w:val="24"/>
          <w:szCs w:val="24"/>
        </w:rPr>
        <w:t>Сроки</w:t>
      </w:r>
      <w:r w:rsidR="00717F60" w:rsidRPr="00307179">
        <w:rPr>
          <w:sz w:val="24"/>
          <w:szCs w:val="24"/>
        </w:rPr>
        <w:t xml:space="preserve"> </w:t>
      </w:r>
      <w:r w:rsidR="00366652" w:rsidRPr="00307179">
        <w:rPr>
          <w:sz w:val="24"/>
          <w:szCs w:val="24"/>
        </w:rPr>
        <w:t>оказания услуг</w:t>
      </w:r>
      <w:r w:rsidR="00717F60" w:rsidRPr="00307179">
        <w:rPr>
          <w:sz w:val="24"/>
          <w:szCs w:val="24"/>
        </w:rPr>
        <w:t xml:space="preserve">: </w:t>
      </w:r>
      <w:r w:rsidR="00FA7326" w:rsidRPr="00307179">
        <w:rPr>
          <w:sz w:val="24"/>
          <w:szCs w:val="24"/>
        </w:rPr>
        <w:t xml:space="preserve">в соответствии </w:t>
      </w:r>
      <w:r w:rsidR="002D2587" w:rsidRPr="00307179">
        <w:rPr>
          <w:sz w:val="24"/>
          <w:szCs w:val="24"/>
        </w:rPr>
        <w:t>со сроками, указанными в</w:t>
      </w:r>
      <w:r w:rsidR="00FA7326" w:rsidRPr="00307179">
        <w:rPr>
          <w:sz w:val="24"/>
          <w:szCs w:val="24"/>
        </w:rPr>
        <w:t xml:space="preserve"> Приложени</w:t>
      </w:r>
      <w:r w:rsidR="002D2587" w:rsidRPr="00307179">
        <w:rPr>
          <w:sz w:val="24"/>
          <w:szCs w:val="24"/>
        </w:rPr>
        <w:t>и</w:t>
      </w:r>
      <w:r w:rsidR="00FA7326" w:rsidRPr="00307179">
        <w:rPr>
          <w:sz w:val="24"/>
          <w:szCs w:val="24"/>
        </w:rPr>
        <w:t xml:space="preserve"> №1 к настоящей документации</w:t>
      </w:r>
      <w:r w:rsidR="00717F60" w:rsidRPr="00307179">
        <w:rPr>
          <w:sz w:val="24"/>
          <w:szCs w:val="24"/>
        </w:rPr>
        <w:t>.</w:t>
      </w:r>
      <w:bookmarkEnd w:id="19"/>
    </w:p>
    <w:p w:rsidR="008D2928" w:rsidRPr="00307179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lastRenderedPageBreak/>
        <w:t xml:space="preserve">Оказание услуг Участником будет </w:t>
      </w:r>
      <w:r w:rsidRPr="00307179">
        <w:rPr>
          <w:sz w:val="24"/>
          <w:szCs w:val="24"/>
        </w:rPr>
        <w:t xml:space="preserve">осуществляться на </w:t>
      </w:r>
      <w:r w:rsidR="00425F34" w:rsidRPr="00307179">
        <w:rPr>
          <w:sz w:val="24"/>
          <w:szCs w:val="24"/>
        </w:rPr>
        <w:t>территории Р</w:t>
      </w:r>
      <w:r w:rsidR="00A0540E" w:rsidRPr="00307179">
        <w:rPr>
          <w:sz w:val="24"/>
          <w:szCs w:val="24"/>
        </w:rPr>
        <w:t xml:space="preserve">оссийской </w:t>
      </w:r>
      <w:r w:rsidR="00425F34" w:rsidRPr="00307179">
        <w:rPr>
          <w:sz w:val="24"/>
          <w:szCs w:val="24"/>
        </w:rPr>
        <w:t>Ф</w:t>
      </w:r>
      <w:r w:rsidR="00A0540E" w:rsidRPr="00307179">
        <w:rPr>
          <w:sz w:val="24"/>
          <w:szCs w:val="24"/>
        </w:rPr>
        <w:t>едерации</w:t>
      </w:r>
      <w:r w:rsidRPr="00307179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07179">
        <w:rPr>
          <w:iCs/>
          <w:sz w:val="24"/>
          <w:szCs w:val="24"/>
        </w:rPr>
        <w:t xml:space="preserve">Форма и порядок оплаты: </w:t>
      </w:r>
      <w:r w:rsidR="00366652" w:rsidRPr="00307179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50310E" w:rsidRPr="00307179">
        <w:rPr>
          <w:iCs/>
          <w:sz w:val="24"/>
          <w:szCs w:val="24"/>
        </w:rPr>
        <w:t>календарных</w:t>
      </w:r>
      <w:r w:rsidR="00366652" w:rsidRPr="00307179">
        <w:rPr>
          <w:iCs/>
          <w:sz w:val="24"/>
          <w:szCs w:val="24"/>
        </w:rPr>
        <w:t xml:space="preserve"> дней с момента подписания Сторонами</w:t>
      </w:r>
      <w:r w:rsidR="00366652" w:rsidRPr="00691FB1">
        <w:rPr>
          <w:iCs/>
          <w:sz w:val="24"/>
          <w:szCs w:val="24"/>
        </w:rPr>
        <w:t xml:space="preserve">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1"/>
      <w:r w:rsidR="00691FB1" w:rsidRPr="00691FB1">
        <w:rPr>
          <w:iCs/>
          <w:sz w:val="24"/>
          <w:szCs w:val="24"/>
          <w:highlight w:val="lightGray"/>
        </w:rPr>
        <w:t xml:space="preserve"> 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 xml:space="preserve">оплаты, не хуже </w:t>
      </w:r>
      <w:proofErr w:type="gramStart"/>
      <w:r w:rsidRPr="00AE1D21">
        <w:rPr>
          <w:sz w:val="24"/>
          <w:szCs w:val="24"/>
        </w:rPr>
        <w:t>условий</w:t>
      </w:r>
      <w:proofErr w:type="gramEnd"/>
      <w:r w:rsidRPr="00AE1D21">
        <w:rPr>
          <w:sz w:val="24"/>
          <w:szCs w:val="24"/>
        </w:rPr>
        <w:t xml:space="preserve">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lastRenderedPageBreak/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</w:t>
      </w:r>
      <w:proofErr w:type="gramStart"/>
      <w:r w:rsidR="00090FCB" w:rsidRPr="00090FCB">
        <w:rPr>
          <w:sz w:val="24"/>
          <w:szCs w:val="24"/>
        </w:rPr>
        <w:t xml:space="preserve">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не</w:t>
      </w:r>
      <w:proofErr w:type="gramEnd"/>
      <w:r w:rsidRPr="00E71A48">
        <w:rPr>
          <w:sz w:val="24"/>
          <w:szCs w:val="24"/>
        </w:rPr>
        <w:t xml:space="preserve">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</w:t>
      </w:r>
      <w:proofErr w:type="gramStart"/>
      <w:r w:rsidRPr="00E71A48">
        <w:rPr>
          <w:sz w:val="24"/>
          <w:szCs w:val="24"/>
        </w:rPr>
        <w:t xml:space="preserve">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proofErr w:type="gramEnd"/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</w:t>
      </w:r>
      <w:proofErr w:type="gramStart"/>
      <w:r w:rsidRPr="00E71A48">
        <w:rPr>
          <w:sz w:val="24"/>
          <w:szCs w:val="24"/>
        </w:rPr>
        <w:t>лицами</w:t>
      </w:r>
      <w:proofErr w:type="gramEnd"/>
      <w:r w:rsidRPr="00E71A48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lastRenderedPageBreak/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796F09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proofErr w:type="gramStart"/>
      <w:r w:rsidRPr="00F31976">
        <w:rPr>
          <w:rFonts w:eastAsia="Calibri"/>
          <w:b w:val="0"/>
          <w:szCs w:val="24"/>
        </w:rPr>
        <w:t>В</w:t>
      </w:r>
      <w:proofErr w:type="gramEnd"/>
      <w:r w:rsidRPr="00F31976">
        <w:rPr>
          <w:rFonts w:eastAsia="Calibri"/>
          <w:b w:val="0"/>
          <w:szCs w:val="24"/>
        </w:rPr>
        <w:t xml:space="preserve">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</w:t>
      </w:r>
      <w:r w:rsidRPr="00577EC9">
        <w:rPr>
          <w:sz w:val="24"/>
          <w:szCs w:val="24"/>
        </w:rPr>
        <w:lastRenderedPageBreak/>
        <w:t xml:space="preserve">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а отклоняются без </w:t>
      </w:r>
      <w:proofErr w:type="gramStart"/>
      <w:r w:rsidR="00717F60" w:rsidRPr="001E3137">
        <w:rPr>
          <w:bCs w:val="0"/>
          <w:sz w:val="24"/>
          <w:szCs w:val="24"/>
        </w:rPr>
        <w:t>рассмотрения</w:t>
      </w:r>
      <w:proofErr w:type="gramEnd"/>
      <w:r w:rsidR="00717F60" w:rsidRPr="001E3137">
        <w:rPr>
          <w:bCs w:val="0"/>
          <w:sz w:val="24"/>
          <w:szCs w:val="24"/>
        </w:rPr>
        <w:t xml:space="preserve">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090FCB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E71A48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307179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>Начальная (</w:t>
      </w:r>
      <w:r w:rsidRPr="00307179">
        <w:rPr>
          <w:bCs w:val="0"/>
          <w:sz w:val="24"/>
          <w:szCs w:val="24"/>
        </w:rPr>
        <w:t xml:space="preserve">максимальная) цена </w:t>
      </w:r>
      <w:r w:rsidR="00123C70" w:rsidRPr="00307179">
        <w:rPr>
          <w:bCs w:val="0"/>
          <w:sz w:val="24"/>
          <w:szCs w:val="24"/>
        </w:rPr>
        <w:t>Договор</w:t>
      </w:r>
      <w:r w:rsidRPr="00307179">
        <w:rPr>
          <w:bCs w:val="0"/>
          <w:sz w:val="24"/>
          <w:szCs w:val="24"/>
        </w:rPr>
        <w:t>а</w:t>
      </w:r>
      <w:r w:rsidR="00216641" w:rsidRPr="00307179">
        <w:rPr>
          <w:bCs w:val="0"/>
          <w:sz w:val="24"/>
          <w:szCs w:val="24"/>
        </w:rPr>
        <w:t>:</w:t>
      </w:r>
    </w:p>
    <w:p w:rsidR="00CE0B07" w:rsidRPr="00307179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307179">
        <w:rPr>
          <w:b/>
          <w:bCs w:val="0"/>
          <w:sz w:val="24"/>
          <w:szCs w:val="24"/>
          <w:u w:val="single"/>
        </w:rPr>
        <w:t>По Лоту №1:</w:t>
      </w:r>
      <w:r w:rsidR="00717F60" w:rsidRPr="00307179">
        <w:rPr>
          <w:bCs w:val="0"/>
          <w:sz w:val="24"/>
          <w:szCs w:val="24"/>
        </w:rPr>
        <w:t xml:space="preserve"> </w:t>
      </w:r>
      <w:r w:rsidR="00880198" w:rsidRPr="00307179">
        <w:rPr>
          <w:b/>
          <w:sz w:val="24"/>
          <w:szCs w:val="24"/>
        </w:rPr>
        <w:t>6 355 932,20</w:t>
      </w:r>
      <w:r w:rsidR="00155DAF" w:rsidRPr="00307179">
        <w:rPr>
          <w:sz w:val="24"/>
          <w:szCs w:val="24"/>
        </w:rPr>
        <w:t xml:space="preserve"> (</w:t>
      </w:r>
      <w:r w:rsidR="00880198" w:rsidRPr="00307179">
        <w:rPr>
          <w:sz w:val="24"/>
          <w:szCs w:val="24"/>
        </w:rPr>
        <w:t>шесть миллионов триста пятьдесят пять тысяч девятьсот тридцать два</w:t>
      </w:r>
      <w:r w:rsidR="00155DAF" w:rsidRPr="00307179">
        <w:rPr>
          <w:sz w:val="24"/>
          <w:szCs w:val="24"/>
        </w:rPr>
        <w:t>) рубл</w:t>
      </w:r>
      <w:r w:rsidR="00880198" w:rsidRPr="00307179">
        <w:rPr>
          <w:sz w:val="24"/>
          <w:szCs w:val="24"/>
        </w:rPr>
        <w:t>я</w:t>
      </w:r>
      <w:r w:rsidR="00155DAF" w:rsidRPr="00307179">
        <w:rPr>
          <w:sz w:val="24"/>
          <w:szCs w:val="24"/>
        </w:rPr>
        <w:t xml:space="preserve"> </w:t>
      </w:r>
      <w:r w:rsidR="00880198" w:rsidRPr="00307179">
        <w:rPr>
          <w:sz w:val="24"/>
          <w:szCs w:val="24"/>
        </w:rPr>
        <w:t>2</w:t>
      </w:r>
      <w:r w:rsidR="00155DAF" w:rsidRPr="00307179">
        <w:rPr>
          <w:sz w:val="24"/>
          <w:szCs w:val="24"/>
        </w:rPr>
        <w:t xml:space="preserve">0 копеек РФ, без учета НДС; НДС составляет </w:t>
      </w:r>
      <w:r w:rsidR="00880198" w:rsidRPr="00307179">
        <w:rPr>
          <w:b/>
          <w:sz w:val="24"/>
          <w:szCs w:val="24"/>
        </w:rPr>
        <w:t>1 144 067,80</w:t>
      </w:r>
      <w:r w:rsidR="00155DAF" w:rsidRPr="00307179">
        <w:rPr>
          <w:sz w:val="24"/>
          <w:szCs w:val="24"/>
        </w:rPr>
        <w:t xml:space="preserve"> (</w:t>
      </w:r>
      <w:r w:rsidR="00880198" w:rsidRPr="00307179">
        <w:rPr>
          <w:sz w:val="24"/>
          <w:szCs w:val="24"/>
        </w:rPr>
        <w:t>один миллион сто сорок четыре тысячи шестьдесят семь</w:t>
      </w:r>
      <w:r w:rsidR="00155DAF" w:rsidRPr="00307179">
        <w:rPr>
          <w:sz w:val="24"/>
          <w:szCs w:val="24"/>
        </w:rPr>
        <w:t xml:space="preserve">) рублей </w:t>
      </w:r>
      <w:r w:rsidR="00880198" w:rsidRPr="00307179">
        <w:rPr>
          <w:sz w:val="24"/>
          <w:szCs w:val="24"/>
        </w:rPr>
        <w:t>80</w:t>
      </w:r>
      <w:r w:rsidR="00155DAF" w:rsidRPr="00307179">
        <w:rPr>
          <w:sz w:val="24"/>
          <w:szCs w:val="24"/>
        </w:rPr>
        <w:t xml:space="preserve"> копеек РФ; </w:t>
      </w:r>
      <w:r w:rsidR="00880198" w:rsidRPr="00307179">
        <w:rPr>
          <w:b/>
          <w:sz w:val="24"/>
          <w:szCs w:val="24"/>
        </w:rPr>
        <w:t>7 500 000,00</w:t>
      </w:r>
      <w:r w:rsidR="00155DAF" w:rsidRPr="00307179">
        <w:rPr>
          <w:sz w:val="24"/>
          <w:szCs w:val="24"/>
        </w:rPr>
        <w:t xml:space="preserve"> (</w:t>
      </w:r>
      <w:r w:rsidR="00880198" w:rsidRPr="00307179">
        <w:rPr>
          <w:sz w:val="24"/>
          <w:szCs w:val="24"/>
        </w:rPr>
        <w:t>Семь</w:t>
      </w:r>
      <w:r w:rsidR="00155DAF" w:rsidRPr="00307179">
        <w:rPr>
          <w:sz w:val="24"/>
          <w:szCs w:val="24"/>
        </w:rPr>
        <w:t xml:space="preserve"> миллионов </w:t>
      </w:r>
      <w:r w:rsidR="00880198" w:rsidRPr="00307179">
        <w:rPr>
          <w:sz w:val="24"/>
          <w:szCs w:val="24"/>
        </w:rPr>
        <w:t>пятьсот</w:t>
      </w:r>
      <w:r w:rsidR="00155DAF" w:rsidRPr="00307179">
        <w:rPr>
          <w:sz w:val="24"/>
          <w:szCs w:val="24"/>
        </w:rPr>
        <w:t xml:space="preserve"> тысяч) рублей </w:t>
      </w:r>
      <w:r w:rsidR="00880198" w:rsidRPr="00307179">
        <w:rPr>
          <w:sz w:val="24"/>
          <w:szCs w:val="24"/>
        </w:rPr>
        <w:t>00</w:t>
      </w:r>
      <w:r w:rsidR="00155DAF" w:rsidRPr="00307179">
        <w:rPr>
          <w:sz w:val="24"/>
          <w:szCs w:val="24"/>
        </w:rPr>
        <w:t xml:space="preserve"> копеек РФ, с учетом НДС</w:t>
      </w:r>
      <w:r w:rsidR="00880198" w:rsidRPr="00307179">
        <w:rPr>
          <w:sz w:val="24"/>
          <w:szCs w:val="24"/>
        </w:rPr>
        <w:t>.</w:t>
      </w:r>
      <w:r w:rsidR="00CE0B07" w:rsidRPr="00307179">
        <w:rPr>
          <w:rFonts w:eastAsia="Calibri"/>
          <w:sz w:val="24"/>
          <w:szCs w:val="24"/>
          <w:lang w:eastAsia="en-US"/>
        </w:rPr>
        <w:t xml:space="preserve"> 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07179">
        <w:rPr>
          <w:sz w:val="24"/>
          <w:szCs w:val="24"/>
        </w:rPr>
        <w:t>Организатор отклонит Заявку Участника только на том</w:t>
      </w:r>
      <w:r w:rsidRPr="001365D6">
        <w:rPr>
          <w:sz w:val="24"/>
          <w:szCs w:val="24"/>
        </w:rPr>
        <w:t xml:space="preserve">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</w:t>
      </w:r>
      <w:proofErr w:type="gramStart"/>
      <w:r w:rsidRPr="00AE1D21">
        <w:rPr>
          <w:bCs w:val="0"/>
          <w:sz w:val="24"/>
          <w:szCs w:val="24"/>
        </w:rPr>
        <w:t>рассмотрения</w:t>
      </w:r>
      <w:proofErr w:type="gramEnd"/>
      <w:r w:rsidRPr="00AE1D21">
        <w:rPr>
          <w:bCs w:val="0"/>
          <w:sz w:val="24"/>
          <w:szCs w:val="24"/>
        </w:rPr>
        <w:t xml:space="preserve">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</w:t>
      </w:r>
      <w:proofErr w:type="gramStart"/>
      <w:r w:rsidRPr="00AE1D21">
        <w:rPr>
          <w:bCs w:val="0"/>
          <w:sz w:val="24"/>
          <w:szCs w:val="24"/>
        </w:rPr>
        <w:t>предусмотренной  пунктом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</w:t>
      </w:r>
      <w:r w:rsidR="00362EA4" w:rsidRPr="00AE1D21">
        <w:rPr>
          <w:bCs w:val="0"/>
          <w:sz w:val="24"/>
          <w:szCs w:val="24"/>
        </w:rPr>
        <w:lastRenderedPageBreak/>
        <w:t xml:space="preserve">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</w:t>
      </w:r>
      <w:r w:rsidR="00880198">
        <w:rPr>
          <w:sz w:val="24"/>
          <w:szCs w:val="24"/>
        </w:rPr>
        <w:t>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 xml:space="preserve">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</w:t>
      </w:r>
      <w:r w:rsidRPr="00AE1D21">
        <w:rPr>
          <w:sz w:val="24"/>
          <w:szCs w:val="24"/>
        </w:rPr>
        <w:lastRenderedPageBreak/>
        <w:t xml:space="preserve">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lastRenderedPageBreak/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</w:t>
      </w:r>
      <w:r w:rsidRPr="00F82225">
        <w:rPr>
          <w:sz w:val="24"/>
          <w:szCs w:val="24"/>
        </w:rPr>
        <w:lastRenderedPageBreak/>
        <w:t>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lastRenderedPageBreak/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7D7C50">
        <w:rPr>
          <w:i/>
          <w:sz w:val="24"/>
          <w:szCs w:val="24"/>
        </w:rPr>
        <w:lastRenderedPageBreak/>
        <w:t>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 xml:space="preserve">, его филиалов и ДЗО, а также по заключенным договорам с иными </w:t>
      </w:r>
      <w:r w:rsidRPr="00B20653">
        <w:rPr>
          <w:bCs w:val="0"/>
          <w:sz w:val="24"/>
          <w:szCs w:val="24"/>
        </w:rPr>
        <w:lastRenderedPageBreak/>
        <w:t>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</w:t>
      </w:r>
      <w:proofErr w:type="gramStart"/>
      <w:r w:rsidRPr="00B20653">
        <w:rPr>
          <w:sz w:val="24"/>
          <w:szCs w:val="24"/>
        </w:rPr>
        <w:t>или  задержка</w:t>
      </w:r>
      <w:proofErr w:type="gramEnd"/>
      <w:r w:rsidRPr="00B20653">
        <w:rPr>
          <w:sz w:val="24"/>
          <w:szCs w:val="24"/>
        </w:rPr>
        <w:t xml:space="preserve">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</w:t>
      </w:r>
      <w:r w:rsidR="00D57D88" w:rsidRPr="00D52133">
        <w:rPr>
          <w:bCs w:val="0"/>
          <w:sz w:val="24"/>
          <w:szCs w:val="24"/>
        </w:rPr>
        <w:lastRenderedPageBreak/>
        <w:t xml:space="preserve">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proofErr w:type="gramStart"/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>-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lastRenderedPageBreak/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lastRenderedPageBreak/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>
        <w:fldChar w:fldCharType="begin"/>
      </w:r>
      <w:r w:rsidR="00805D87">
        <w:instrText xml:space="preserve"> REF _Ref306008743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805D87">
        <w:fldChar w:fldCharType="begin"/>
      </w:r>
      <w:r w:rsidR="00805D87">
        <w:instrText xml:space="preserve"> REF _Ref305753174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</w:t>
      </w:r>
      <w:r w:rsidR="00D2663E">
        <w:rPr>
          <w:bCs w:val="0"/>
          <w:sz w:val="24"/>
          <w:szCs w:val="24"/>
        </w:rPr>
        <w:t>Организатору</w:t>
      </w:r>
      <w:r w:rsidRPr="00E71A48">
        <w:rPr>
          <w:bCs w:val="0"/>
          <w:sz w:val="24"/>
          <w:szCs w:val="24"/>
        </w:rPr>
        <w:t xml:space="preserve"> неустойку в размере </w:t>
      </w:r>
      <w:bookmarkEnd w:id="591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307179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307179">
        <w:rPr>
          <w:bCs w:val="0"/>
          <w:spacing w:val="-1"/>
          <w:sz w:val="24"/>
          <w:szCs w:val="24"/>
        </w:rPr>
        <w:t xml:space="preserve">Документации </w:t>
      </w:r>
      <w:r w:rsidRPr="00307179">
        <w:rPr>
          <w:bCs w:val="0"/>
          <w:sz w:val="24"/>
          <w:szCs w:val="24"/>
        </w:rPr>
        <w:t>(</w:t>
      </w:r>
      <w:r w:rsidRPr="00307179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307179">
        <w:fldChar w:fldCharType="begin"/>
      </w:r>
      <w:r w:rsidR="00197954" w:rsidRPr="00307179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307179">
        <w:instrText xml:space="preserve"> \* MERGEFORMAT </w:instrText>
      </w:r>
      <w:r w:rsidR="007F30BA" w:rsidRPr="00307179">
        <w:fldChar w:fldCharType="separate"/>
      </w:r>
      <w:r w:rsidR="00090FCB" w:rsidRPr="00307179">
        <w:rPr>
          <w:bCs w:val="0"/>
          <w:sz w:val="24"/>
          <w:szCs w:val="24"/>
          <w:lang w:eastAsia="ru-RU"/>
        </w:rPr>
        <w:t>5.15</w:t>
      </w:r>
      <w:r w:rsidR="007F30BA" w:rsidRPr="00307179">
        <w:fldChar w:fldCharType="end"/>
      </w:r>
      <w:r w:rsidRPr="00307179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307179">
        <w:fldChar w:fldCharType="begin"/>
      </w:r>
      <w:r w:rsidR="00805D87" w:rsidRPr="00307179">
        <w:instrText xml:space="preserve"> REF _Ref440289953 \r \h  \* MERGEFORMAT </w:instrText>
      </w:r>
      <w:r w:rsidR="00805D87" w:rsidRPr="00307179">
        <w:fldChar w:fldCharType="separate"/>
      </w:r>
      <w:r w:rsidR="00090FCB" w:rsidRPr="00307179">
        <w:rPr>
          <w:bCs w:val="0"/>
          <w:sz w:val="24"/>
          <w:szCs w:val="24"/>
        </w:rPr>
        <w:t>3.4.1.3</w:t>
      </w:r>
      <w:r w:rsidR="00805D87" w:rsidRPr="00307179">
        <w:fldChar w:fldCharType="end"/>
      </w:r>
      <w:r w:rsidRPr="00307179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307179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307179">
        <w:rPr>
          <w:bCs w:val="0"/>
          <w:sz w:val="24"/>
          <w:szCs w:val="24"/>
        </w:rPr>
        <w:t>каб</w:t>
      </w:r>
      <w:proofErr w:type="spellEnd"/>
      <w:r w:rsidR="00BB6553" w:rsidRPr="00307179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307179">
        <w:rPr>
          <w:bCs w:val="0"/>
          <w:sz w:val="24"/>
          <w:szCs w:val="24"/>
        </w:rPr>
        <w:t>Горностаева</w:t>
      </w:r>
      <w:r w:rsidR="00BB6553" w:rsidRPr="00307179">
        <w:rPr>
          <w:bCs w:val="0"/>
          <w:sz w:val="24"/>
          <w:szCs w:val="24"/>
        </w:rPr>
        <w:t xml:space="preserve"> Татьяна Валентиновна, </w:t>
      </w:r>
      <w:r w:rsidR="00BB6553" w:rsidRPr="00307179">
        <w:rPr>
          <w:bCs w:val="0"/>
          <w:sz w:val="24"/>
          <w:szCs w:val="24"/>
        </w:rPr>
        <w:lastRenderedPageBreak/>
        <w:t>контактный телефон (495) 747-92-92</w:t>
      </w:r>
      <w:r w:rsidRPr="00307179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Пометка </w:t>
      </w:r>
      <w:proofErr w:type="gramStart"/>
      <w:r w:rsidRPr="002F273A">
        <w:rPr>
          <w:sz w:val="24"/>
          <w:szCs w:val="24"/>
        </w:rPr>
        <w:t>«</w:t>
      </w:r>
      <w:r w:rsidRPr="002F273A">
        <w:rPr>
          <w:bCs w:val="0"/>
          <w:sz w:val="24"/>
          <w:szCs w:val="24"/>
        </w:rPr>
        <w:t xml:space="preserve"> Соглашение</w:t>
      </w:r>
      <w:proofErr w:type="gramEnd"/>
      <w:r w:rsidRPr="002F273A">
        <w:rPr>
          <w:bCs w:val="0"/>
          <w:sz w:val="24"/>
          <w:szCs w:val="24"/>
        </w:rPr>
        <w:t xml:space="preserve">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05D87">
        <w:fldChar w:fldCharType="begin"/>
      </w:r>
      <w:r w:rsidR="00805D87">
        <w:instrText xml:space="preserve"> REF _Ref303323780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805D87">
        <w:fldChar w:fldCharType="begin"/>
      </w:r>
      <w:r w:rsidR="00805D87">
        <w:instrText xml:space="preserve"> REF _Ref467508029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3.3.14.5</w:t>
      </w:r>
      <w:r w:rsidR="00805D87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gramStart"/>
      <w:r w:rsidRPr="001E3137">
        <w:rPr>
          <w:szCs w:val="24"/>
        </w:rPr>
        <w:t>извещения:_</w:t>
      </w:r>
      <w:proofErr w:type="gramEnd"/>
      <w:r w:rsidRPr="001E3137">
        <w:rPr>
          <w:szCs w:val="24"/>
        </w:rPr>
        <w:t xml:space="preserve">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307179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</w:t>
      </w:r>
      <w:r w:rsidRPr="001E3137">
        <w:rPr>
          <w:szCs w:val="24"/>
        </w:rPr>
        <w:lastRenderedPageBreak/>
        <w:t>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</w:t>
      </w:r>
      <w:r w:rsidRPr="00307179">
        <w:rPr>
          <w:rFonts w:eastAsia="Calibri"/>
          <w:szCs w:val="24"/>
          <w:lang w:eastAsia="en-US"/>
        </w:rPr>
        <w:t xml:space="preserve">, вместе с Анкетой Участника (п. </w:t>
      </w:r>
      <w:r w:rsidR="00805D87" w:rsidRPr="00307179">
        <w:fldChar w:fldCharType="begin"/>
      </w:r>
      <w:r w:rsidR="00805D87" w:rsidRPr="00307179">
        <w:instrText xml:space="preserve"> REF _Ref55335823 \r \h  \* MERGEFORMAT </w:instrText>
      </w:r>
      <w:r w:rsidR="00805D87" w:rsidRPr="00307179">
        <w:fldChar w:fldCharType="separate"/>
      </w:r>
      <w:r w:rsidR="00090FCB" w:rsidRPr="00307179">
        <w:rPr>
          <w:rFonts w:eastAsia="Calibri"/>
          <w:szCs w:val="24"/>
          <w:lang w:eastAsia="en-US"/>
        </w:rPr>
        <w:t>5.7</w:t>
      </w:r>
      <w:r w:rsidR="00805D87" w:rsidRPr="00307179">
        <w:fldChar w:fldCharType="end"/>
      </w:r>
      <w:r w:rsidRPr="0030717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307179">
        <w:rPr>
          <w:rFonts w:eastAsia="Calibri"/>
          <w:szCs w:val="24"/>
          <w:lang w:eastAsia="en-US"/>
        </w:rPr>
        <w:t>Горностаевой</w:t>
      </w:r>
      <w:r w:rsidRPr="00307179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671D02" w:rsidRPr="00307179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307179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307179">
        <w:rPr>
          <w:szCs w:val="24"/>
        </w:rPr>
        <w:t xml:space="preserve">Организатора </w:t>
      </w:r>
      <w:r w:rsidRPr="00307179">
        <w:rPr>
          <w:szCs w:val="24"/>
        </w:rPr>
        <w:t xml:space="preserve">до момента истечения срока окончания приема заявок (п. </w:t>
      </w:r>
      <w:r w:rsidR="00805D87" w:rsidRPr="00307179">
        <w:fldChar w:fldCharType="begin"/>
      </w:r>
      <w:r w:rsidR="00805D87" w:rsidRPr="00307179">
        <w:instrText xml:space="preserve"> REF _Ref440289953 \r \h  \* MERGEFORMAT </w:instrText>
      </w:r>
      <w:r w:rsidR="00805D87" w:rsidRPr="00307179">
        <w:fldChar w:fldCharType="separate"/>
      </w:r>
      <w:r w:rsidR="00090FCB" w:rsidRPr="00307179">
        <w:rPr>
          <w:szCs w:val="24"/>
        </w:rPr>
        <w:t>3.4.1.3</w:t>
      </w:r>
      <w:r w:rsidR="00805D87" w:rsidRPr="00307179">
        <w:fldChar w:fldCharType="end"/>
      </w:r>
      <w:r w:rsidRPr="00307179">
        <w:rPr>
          <w:szCs w:val="24"/>
        </w:rPr>
        <w:t>).</w:t>
      </w:r>
    </w:p>
    <w:p w:rsidR="00F64A8B" w:rsidRPr="00307179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307179">
        <w:rPr>
          <w:rFonts w:eastAsia="Calibri"/>
          <w:szCs w:val="24"/>
          <w:lang w:eastAsia="en-US"/>
        </w:rPr>
        <w:t>Реквизиты</w:t>
      </w:r>
      <w:r w:rsidRPr="00307179">
        <w:rPr>
          <w:szCs w:val="24"/>
        </w:rPr>
        <w:t xml:space="preserve"> </w:t>
      </w:r>
      <w:r w:rsidR="00E63FB1" w:rsidRPr="00307179">
        <w:rPr>
          <w:szCs w:val="24"/>
        </w:rPr>
        <w:t xml:space="preserve">Организатора </w:t>
      </w:r>
      <w:r w:rsidRPr="00307179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307179">
        <w:rPr>
          <w:szCs w:val="24"/>
        </w:rPr>
        <w:t xml:space="preserve">Запросе предложений </w:t>
      </w:r>
      <w:r w:rsidRPr="00307179">
        <w:rPr>
          <w:szCs w:val="24"/>
        </w:rPr>
        <w:t>и подачей Заявки:</w:t>
      </w:r>
      <w:bookmarkEnd w:id="596"/>
    </w:p>
    <w:p w:rsidR="00F64A8B" w:rsidRPr="00307179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0717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307179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07179">
        <w:rPr>
          <w:sz w:val="24"/>
          <w:szCs w:val="24"/>
        </w:rPr>
        <w:t>ИНН/КПП: 6901067107/997450001</w:t>
      </w:r>
    </w:p>
    <w:p w:rsidR="00F64A8B" w:rsidRPr="0030717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07179">
        <w:rPr>
          <w:sz w:val="24"/>
          <w:szCs w:val="24"/>
        </w:rPr>
        <w:t>р/с: 40702810000000019885 в ПАО РОСБАНК</w:t>
      </w:r>
    </w:p>
    <w:p w:rsidR="00F64A8B" w:rsidRPr="0030717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07179">
        <w:rPr>
          <w:sz w:val="24"/>
          <w:szCs w:val="24"/>
        </w:rPr>
        <w:t>БИК: 044525256</w:t>
      </w:r>
    </w:p>
    <w:p w:rsidR="00F64A8B" w:rsidRPr="0030717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07179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07179">
        <w:rPr>
          <w:rFonts w:eastAsia="Calibri"/>
          <w:szCs w:val="24"/>
          <w:lang w:eastAsia="en-US"/>
        </w:rPr>
        <w:t>Предоставленное</w:t>
      </w:r>
      <w:r w:rsidRPr="00307179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307179">
        <w:rPr>
          <w:szCs w:val="24"/>
        </w:rPr>
        <w:t xml:space="preserve">Запросе предложений </w:t>
      </w:r>
      <w:r w:rsidRPr="00307179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307179">
        <w:rPr>
          <w:szCs w:val="24"/>
        </w:rPr>
        <w:t>Организатора</w:t>
      </w:r>
      <w:r w:rsidRPr="00307179">
        <w:rPr>
          <w:szCs w:val="24"/>
        </w:rPr>
        <w:t xml:space="preserve">, возвращается </w:t>
      </w:r>
      <w:r w:rsidR="00E63FB1" w:rsidRPr="00307179">
        <w:rPr>
          <w:szCs w:val="24"/>
        </w:rPr>
        <w:t xml:space="preserve">Организатором </w:t>
      </w:r>
      <w:r w:rsidRPr="00307179">
        <w:rPr>
          <w:szCs w:val="24"/>
        </w:rPr>
        <w:t>Участнику путем перечисления денежных средств</w:t>
      </w:r>
      <w:r w:rsidRPr="001E3137">
        <w:rPr>
          <w:szCs w:val="24"/>
        </w:rPr>
        <w:t xml:space="preserve">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</w:t>
      </w:r>
      <w:proofErr w:type="gramStart"/>
      <w:r w:rsidRPr="00AE1D21">
        <w:rPr>
          <w:sz w:val="24"/>
          <w:szCs w:val="24"/>
        </w:rPr>
        <w:t>рассмотрения</w:t>
      </w:r>
      <w:proofErr w:type="gramEnd"/>
      <w:r w:rsidRPr="00AE1D21">
        <w:rPr>
          <w:sz w:val="24"/>
          <w:szCs w:val="24"/>
        </w:rPr>
        <w:t xml:space="preserve">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lastRenderedPageBreak/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</w:t>
      </w:r>
      <w:r w:rsidR="002B5044" w:rsidRPr="00307179">
        <w:rPr>
          <w:b/>
          <w:bCs w:val="0"/>
          <w:sz w:val="24"/>
          <w:szCs w:val="24"/>
        </w:rPr>
        <w:t xml:space="preserve">часов 00 минут </w:t>
      </w:r>
      <w:r w:rsidR="00880198" w:rsidRPr="00307179">
        <w:rPr>
          <w:b/>
          <w:bCs w:val="0"/>
          <w:sz w:val="24"/>
          <w:szCs w:val="24"/>
        </w:rPr>
        <w:t>08 декабря</w:t>
      </w:r>
      <w:r w:rsidR="002B5044" w:rsidRPr="00307179">
        <w:rPr>
          <w:b/>
          <w:bCs w:val="0"/>
          <w:sz w:val="24"/>
          <w:szCs w:val="24"/>
        </w:rPr>
        <w:t xml:space="preserve"> 201</w:t>
      </w:r>
      <w:r w:rsidR="00DB05D8" w:rsidRPr="00307179">
        <w:rPr>
          <w:b/>
          <w:bCs w:val="0"/>
          <w:sz w:val="24"/>
          <w:szCs w:val="24"/>
        </w:rPr>
        <w:t>7</w:t>
      </w:r>
      <w:r w:rsidR="002B5044" w:rsidRPr="00307179">
        <w:rPr>
          <w:b/>
          <w:bCs w:val="0"/>
          <w:sz w:val="24"/>
          <w:szCs w:val="24"/>
        </w:rPr>
        <w:t xml:space="preserve"> года</w:t>
      </w:r>
      <w:r w:rsidR="00BB27D7" w:rsidRPr="00307179">
        <w:rPr>
          <w:b/>
          <w:bCs w:val="0"/>
          <w:sz w:val="24"/>
          <w:szCs w:val="24"/>
        </w:rPr>
        <w:t xml:space="preserve">, </w:t>
      </w:r>
      <w:r w:rsidR="00BB27D7" w:rsidRPr="0030717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307179">
        <w:rPr>
          <w:bCs w:val="0"/>
          <w:spacing w:val="-2"/>
          <w:sz w:val="24"/>
          <w:szCs w:val="24"/>
        </w:rPr>
        <w:t>(под</w:t>
      </w:r>
      <w:r w:rsidR="00BB27D7" w:rsidRPr="00307179">
        <w:rPr>
          <w:bCs w:val="0"/>
          <w:sz w:val="24"/>
          <w:szCs w:val="24"/>
        </w:rPr>
        <w:t xml:space="preserve">раздел </w:t>
      </w:r>
      <w:r w:rsidR="007F30BA" w:rsidRPr="00307179">
        <w:rPr>
          <w:bCs w:val="0"/>
          <w:sz w:val="24"/>
          <w:szCs w:val="24"/>
        </w:rPr>
        <w:fldChar w:fldCharType="begin"/>
      </w:r>
      <w:r w:rsidR="00BB27D7" w:rsidRPr="00307179">
        <w:rPr>
          <w:bCs w:val="0"/>
          <w:sz w:val="24"/>
          <w:szCs w:val="24"/>
        </w:rPr>
        <w:instrText xml:space="preserve"> REF _Ref55336310 \r \h </w:instrText>
      </w:r>
      <w:r w:rsidR="007F30BA" w:rsidRPr="00307179">
        <w:rPr>
          <w:bCs w:val="0"/>
          <w:sz w:val="24"/>
          <w:szCs w:val="24"/>
        </w:rPr>
      </w:r>
      <w:r w:rsidR="00307179">
        <w:rPr>
          <w:bCs w:val="0"/>
          <w:sz w:val="24"/>
          <w:szCs w:val="24"/>
        </w:rPr>
        <w:instrText xml:space="preserve"> \* MERGEFORMAT </w:instrText>
      </w:r>
      <w:r w:rsidR="007F30BA" w:rsidRPr="00307179">
        <w:rPr>
          <w:bCs w:val="0"/>
          <w:sz w:val="24"/>
          <w:szCs w:val="24"/>
        </w:rPr>
        <w:fldChar w:fldCharType="separate"/>
      </w:r>
      <w:r w:rsidR="00090FCB" w:rsidRPr="00307179">
        <w:rPr>
          <w:bCs w:val="0"/>
          <w:sz w:val="24"/>
          <w:szCs w:val="24"/>
        </w:rPr>
        <w:t>5.1</w:t>
      </w:r>
      <w:r w:rsidR="007F30BA" w:rsidRPr="00307179">
        <w:rPr>
          <w:bCs w:val="0"/>
          <w:sz w:val="24"/>
          <w:szCs w:val="24"/>
        </w:rPr>
        <w:fldChar w:fldCharType="end"/>
      </w:r>
      <w:r w:rsidR="00BB27D7" w:rsidRPr="00307179">
        <w:rPr>
          <w:bCs w:val="0"/>
          <w:sz w:val="24"/>
          <w:szCs w:val="24"/>
          <w:lang w:eastAsia="ru-RU"/>
        </w:rPr>
        <w:t>)</w:t>
      </w:r>
      <w:r w:rsidR="00BB27D7" w:rsidRPr="0030717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B27D7" w:rsidRPr="00AE1D21">
        <w:rPr>
          <w:bCs w:val="0"/>
          <w:sz w:val="24"/>
          <w:szCs w:val="24"/>
        </w:rPr>
        <w:t xml:space="preserve"> доске» ЭТП</w:t>
      </w:r>
      <w:r w:rsidR="00717F60" w:rsidRPr="00AE1D21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7" w:name="_Ref115077798"/>
      <w:bookmarkStart w:id="618" w:name="_Toc439323708"/>
      <w:bookmarkStart w:id="619" w:name="_Toc440361342"/>
      <w:bookmarkStart w:id="620" w:name="_Toc440376097"/>
      <w:bookmarkStart w:id="621" w:name="_Toc440376224"/>
      <w:bookmarkStart w:id="622" w:name="_Toc440382489"/>
      <w:bookmarkStart w:id="623" w:name="_Toc440447159"/>
      <w:bookmarkStart w:id="624" w:name="_Toc440632319"/>
      <w:bookmarkStart w:id="625" w:name="_Toc440875092"/>
      <w:bookmarkStart w:id="626" w:name="_Toc441131079"/>
      <w:bookmarkStart w:id="627" w:name="_Toc465774600"/>
      <w:bookmarkStart w:id="628" w:name="_Toc465848829"/>
      <w:bookmarkStart w:id="629" w:name="_Toc468875331"/>
      <w:bookmarkStart w:id="630" w:name="_Toc469488383"/>
      <w:bookmarkStart w:id="631" w:name="_Toc471894904"/>
      <w:bookmarkStart w:id="632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3" w:name="_Ref303683883"/>
      <w:bookmarkStart w:id="634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3"/>
      <w:bookmarkEnd w:id="634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5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6" w:name="_Ref468201145"/>
      <w:bookmarkStart w:id="637" w:name="_Ref468201209"/>
      <w:bookmarkStart w:id="638" w:name="_Toc498590331"/>
      <w:r w:rsidRPr="00E71A48">
        <w:t>Оценка Заявок и проведение переговоров</w:t>
      </w:r>
      <w:bookmarkEnd w:id="635"/>
      <w:bookmarkEnd w:id="636"/>
      <w:bookmarkEnd w:id="637"/>
      <w:bookmarkEnd w:id="63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9" w:name="_Toc439323711"/>
      <w:bookmarkStart w:id="640" w:name="_Toc440361345"/>
      <w:bookmarkStart w:id="641" w:name="_Toc440376100"/>
      <w:bookmarkStart w:id="642" w:name="_Toc440376227"/>
      <w:bookmarkStart w:id="643" w:name="_Toc440382492"/>
      <w:bookmarkStart w:id="644" w:name="_Toc440447162"/>
      <w:bookmarkStart w:id="645" w:name="_Toc440632322"/>
      <w:bookmarkStart w:id="646" w:name="_Toc440875095"/>
      <w:bookmarkStart w:id="647" w:name="_Toc441131082"/>
      <w:bookmarkStart w:id="648" w:name="_Toc465774603"/>
      <w:bookmarkStart w:id="649" w:name="_Toc465848832"/>
      <w:bookmarkStart w:id="650" w:name="_Toc468875334"/>
      <w:bookmarkStart w:id="651" w:name="_Toc469488386"/>
      <w:bookmarkStart w:id="652" w:name="_Toc471894907"/>
      <w:bookmarkStart w:id="653" w:name="_Toc498590332"/>
      <w:r w:rsidRPr="00E71A48">
        <w:rPr>
          <w:szCs w:val="24"/>
        </w:rPr>
        <w:t>Общие положения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4" w:name="_Ref93089454"/>
      <w:bookmarkStart w:id="655" w:name="_Toc439323712"/>
      <w:bookmarkStart w:id="656" w:name="_Toc440361346"/>
      <w:bookmarkStart w:id="657" w:name="_Toc440376101"/>
      <w:bookmarkStart w:id="658" w:name="_Toc440376228"/>
      <w:bookmarkStart w:id="659" w:name="_Toc440382493"/>
      <w:bookmarkStart w:id="660" w:name="_Toc440447163"/>
      <w:bookmarkStart w:id="661" w:name="_Toc440632323"/>
      <w:bookmarkStart w:id="662" w:name="_Toc440875096"/>
      <w:bookmarkStart w:id="663" w:name="_Toc441131083"/>
      <w:bookmarkStart w:id="664" w:name="_Toc465774604"/>
      <w:bookmarkStart w:id="665" w:name="_Toc465848833"/>
      <w:bookmarkStart w:id="666" w:name="_Toc468875335"/>
      <w:bookmarkStart w:id="667" w:name="_Toc469488387"/>
      <w:bookmarkStart w:id="668" w:name="_Toc471894908"/>
      <w:bookmarkStart w:id="669" w:name="_Toc498590333"/>
      <w:r w:rsidRPr="00E71A48">
        <w:rPr>
          <w:szCs w:val="24"/>
        </w:rPr>
        <w:t>Отборочная стадия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соответствие цены </w:t>
      </w:r>
      <w:proofErr w:type="gramStart"/>
      <w:r w:rsidRPr="00E21378">
        <w:rPr>
          <w:bCs w:val="0"/>
          <w:sz w:val="24"/>
          <w:szCs w:val="24"/>
        </w:rPr>
        <w:t>Заявки</w:t>
      </w:r>
      <w:proofErr w:type="gramEnd"/>
      <w:r w:rsidRPr="00E21378">
        <w:rPr>
          <w:bCs w:val="0"/>
          <w:sz w:val="24"/>
          <w:szCs w:val="24"/>
        </w:rPr>
        <w:t xml:space="preserve">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0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0"/>
      <w:bookmarkEnd w:id="671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lastRenderedPageBreak/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_Ref444181467 \r \h  \* MERGEFORMAT </w:instrText>
      </w:r>
      <w:r w:rsidR="00805D87">
        <w:fldChar w:fldCharType="separate"/>
      </w:r>
      <w:r w:rsidR="00090FCB" w:rsidRPr="00C841EC">
        <w:rPr>
          <w:sz w:val="24"/>
          <w:szCs w:val="24"/>
        </w:rPr>
        <w:t>5.12</w:t>
      </w:r>
      <w:r w:rsidR="00805D87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2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3" w:name="_Ref303670674"/>
      <w:bookmarkStart w:id="674" w:name="_Toc439323713"/>
      <w:bookmarkStart w:id="675" w:name="_Toc440361347"/>
      <w:bookmarkStart w:id="676" w:name="_Toc440376102"/>
      <w:bookmarkStart w:id="677" w:name="_Toc440376229"/>
      <w:bookmarkStart w:id="678" w:name="_Toc440382494"/>
      <w:bookmarkStart w:id="679" w:name="_Toc440447164"/>
      <w:bookmarkStart w:id="680" w:name="_Toc440632324"/>
      <w:bookmarkStart w:id="681" w:name="_Toc440875097"/>
      <w:bookmarkStart w:id="682" w:name="_Toc441131084"/>
      <w:bookmarkStart w:id="683" w:name="_Toc465774605"/>
      <w:bookmarkStart w:id="684" w:name="_Toc465848834"/>
      <w:bookmarkStart w:id="685" w:name="_Toc468875336"/>
      <w:bookmarkStart w:id="686" w:name="_Toc469488388"/>
      <w:bookmarkStart w:id="687" w:name="_Toc471894909"/>
      <w:bookmarkStart w:id="688" w:name="_Toc498590334"/>
      <w:r w:rsidRPr="00E71A48">
        <w:rPr>
          <w:szCs w:val="24"/>
        </w:rPr>
        <w:t>Проведение переговоров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89" w:name="_Ref306138385"/>
      <w:bookmarkStart w:id="690" w:name="_Toc439323714"/>
      <w:bookmarkStart w:id="691" w:name="_Toc440361348"/>
      <w:bookmarkStart w:id="692" w:name="_Toc440376103"/>
      <w:bookmarkStart w:id="693" w:name="_Toc440376230"/>
      <w:bookmarkStart w:id="694" w:name="_Toc440382495"/>
      <w:bookmarkStart w:id="695" w:name="_Toc440447165"/>
      <w:bookmarkStart w:id="696" w:name="_Toc440632325"/>
      <w:bookmarkStart w:id="697" w:name="_Toc440875098"/>
      <w:bookmarkStart w:id="698" w:name="_Toc441131085"/>
      <w:bookmarkStart w:id="699" w:name="_Toc465774606"/>
      <w:bookmarkStart w:id="700" w:name="_Toc465848835"/>
      <w:bookmarkStart w:id="701" w:name="_Toc468875337"/>
      <w:bookmarkStart w:id="702" w:name="_Toc469488389"/>
      <w:bookmarkStart w:id="703" w:name="_Toc471894910"/>
      <w:bookmarkStart w:id="704" w:name="_Toc498590335"/>
      <w:r w:rsidRPr="00E71A48">
        <w:rPr>
          <w:szCs w:val="24"/>
        </w:rPr>
        <w:t>Оценочная стадия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:rsidR="007D0EA7" w:rsidRPr="0030717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проводит </w:t>
      </w:r>
      <w:r w:rsidRPr="00307179">
        <w:rPr>
          <w:sz w:val="24"/>
          <w:szCs w:val="24"/>
        </w:rPr>
        <w:t>их ранжирование по степени предпочтительности для Заказчика</w:t>
      </w:r>
      <w:r w:rsidR="00E63FB1" w:rsidRPr="00307179">
        <w:rPr>
          <w:sz w:val="24"/>
          <w:szCs w:val="24"/>
        </w:rPr>
        <w:t>/Организатора</w:t>
      </w:r>
      <w:r w:rsidR="00D275BB" w:rsidRPr="00307179">
        <w:rPr>
          <w:sz w:val="24"/>
          <w:szCs w:val="24"/>
        </w:rPr>
        <w:t xml:space="preserve">. Порядок проведения оценочной стадии, </w:t>
      </w:r>
      <w:r w:rsidRPr="00307179">
        <w:rPr>
          <w:sz w:val="24"/>
          <w:szCs w:val="24"/>
        </w:rPr>
        <w:t>критери</w:t>
      </w:r>
      <w:r w:rsidR="00D275BB" w:rsidRPr="00307179">
        <w:rPr>
          <w:sz w:val="24"/>
          <w:szCs w:val="24"/>
        </w:rPr>
        <w:t>и</w:t>
      </w:r>
      <w:r w:rsidRPr="00307179">
        <w:rPr>
          <w:sz w:val="24"/>
          <w:szCs w:val="24"/>
        </w:rPr>
        <w:t xml:space="preserve"> и их весов</w:t>
      </w:r>
      <w:r w:rsidR="00D275BB" w:rsidRPr="00307179">
        <w:rPr>
          <w:sz w:val="24"/>
          <w:szCs w:val="24"/>
        </w:rPr>
        <w:t>ые</w:t>
      </w:r>
      <w:r w:rsidRPr="00307179">
        <w:rPr>
          <w:sz w:val="24"/>
          <w:szCs w:val="24"/>
        </w:rPr>
        <w:t xml:space="preserve"> коэффициент</w:t>
      </w:r>
      <w:r w:rsidR="00D275BB" w:rsidRPr="00307179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07179">
        <w:rPr>
          <w:sz w:val="24"/>
          <w:szCs w:val="24"/>
        </w:rPr>
        <w:t xml:space="preserve">Закупочная комиссия ранжирует </w:t>
      </w:r>
      <w:r w:rsidR="004B5EB3" w:rsidRPr="00307179">
        <w:rPr>
          <w:sz w:val="24"/>
          <w:szCs w:val="24"/>
        </w:rPr>
        <w:t>Заявк</w:t>
      </w:r>
      <w:r w:rsidRPr="00307179">
        <w:rPr>
          <w:sz w:val="24"/>
          <w:szCs w:val="24"/>
        </w:rPr>
        <w:t xml:space="preserve">и </w:t>
      </w:r>
      <w:r w:rsidR="009C744E" w:rsidRPr="00307179">
        <w:rPr>
          <w:sz w:val="24"/>
          <w:szCs w:val="24"/>
        </w:rPr>
        <w:t>Участник</w:t>
      </w:r>
      <w:r w:rsidRPr="00307179">
        <w:rPr>
          <w:sz w:val="24"/>
          <w:szCs w:val="24"/>
        </w:rPr>
        <w:t>ов по степени предпочтительности условий, предложенных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</w:t>
      </w:r>
      <w:r w:rsidR="00854CC7" w:rsidRPr="00751A4B">
        <w:rPr>
          <w:sz w:val="24"/>
          <w:szCs w:val="24"/>
        </w:rPr>
        <w:lastRenderedPageBreak/>
        <w:t xml:space="preserve">при закупке услуг, оказываемых российскими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5" w:name="_Ref303250967"/>
      <w:bookmarkStart w:id="706" w:name="_Toc305697378"/>
      <w:bookmarkStart w:id="707" w:name="_Toc498590336"/>
      <w:bookmarkStart w:id="70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5"/>
      <w:bookmarkEnd w:id="706"/>
      <w:bookmarkEnd w:id="707"/>
      <w:r w:rsidRPr="00E71A48">
        <w:t xml:space="preserve"> </w:t>
      </w:r>
    </w:p>
    <w:bookmarkEnd w:id="70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</w:t>
      </w:r>
      <w:proofErr w:type="gramStart"/>
      <w:r w:rsidRPr="00DC5BAE">
        <w:rPr>
          <w:sz w:val="24"/>
          <w:szCs w:val="24"/>
          <w:lang w:eastAsia="ru-RU"/>
        </w:rPr>
        <w:t xml:space="preserve">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</w:t>
      </w:r>
      <w:proofErr w:type="gramEnd"/>
      <w:r w:rsidRPr="00DC5BAE">
        <w:rPr>
          <w:sz w:val="24"/>
          <w:szCs w:val="24"/>
          <w:lang w:eastAsia="ru-RU"/>
        </w:rPr>
        <w:t>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0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0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2" w:name="_Ref465847813"/>
      <w:r w:rsidRPr="00AE1D21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</w:t>
      </w:r>
      <w:r w:rsidRPr="00AE1D21">
        <w:rPr>
          <w:sz w:val="24"/>
          <w:szCs w:val="24"/>
        </w:rPr>
        <w:lastRenderedPageBreak/>
        <w:t>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3" w:name="_Toc471823191"/>
      <w:bookmarkStart w:id="714" w:name="_Ref471823363"/>
      <w:bookmarkStart w:id="715" w:name="_Toc471828429"/>
      <w:bookmarkStart w:id="716" w:name="_Ref471894330"/>
      <w:bookmarkStart w:id="717" w:name="_Toc498590337"/>
      <w:bookmarkStart w:id="718" w:name="_Ref303681924"/>
      <w:bookmarkStart w:id="71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3"/>
      <w:bookmarkEnd w:id="714"/>
      <w:bookmarkEnd w:id="715"/>
      <w:bookmarkEnd w:id="716"/>
      <w:bookmarkEnd w:id="71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307179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751A4B">
        <w:rPr>
          <w:sz w:val="24"/>
          <w:szCs w:val="24"/>
        </w:rPr>
        <w:lastRenderedPageBreak/>
        <w:t xml:space="preserve">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307179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307179">
        <w:rPr>
          <w:sz w:val="24"/>
          <w:szCs w:val="24"/>
        </w:rPr>
        <w:t>Приоритет не предоставляется в случаях, если</w:t>
      </w:r>
      <w:r w:rsidRPr="00751A4B">
        <w:rPr>
          <w:sz w:val="24"/>
          <w:szCs w:val="24"/>
        </w:rPr>
        <w:t>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>
        <w:fldChar w:fldCharType="begin"/>
      </w:r>
      <w:r w:rsidR="00805D87">
        <w:instrText xml:space="preserve"> REF _Ref303251044 \r \h  \* MERGEFORMAT </w:instrText>
      </w:r>
      <w:r w:rsidR="00805D87">
        <w:fldChar w:fldCharType="separate"/>
      </w:r>
      <w:r w:rsidR="00090FCB" w:rsidRPr="00090FCB">
        <w:rPr>
          <w:rFonts w:ascii="Times New Roman" w:hAnsi="Times New Roman" w:cs="Times New Roman"/>
          <w:sz w:val="24"/>
          <w:szCs w:val="24"/>
        </w:rPr>
        <w:t>3.10</w:t>
      </w:r>
      <w:r w:rsidR="00805D87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71980768"/>
      <w:bookmarkStart w:id="721" w:name="_Ref471980938"/>
      <w:bookmarkStart w:id="722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8"/>
      <w:bookmarkEnd w:id="719"/>
      <w:bookmarkEnd w:id="720"/>
      <w:bookmarkEnd w:id="721"/>
      <w:bookmarkEnd w:id="72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 xml:space="preserve">согласно </w:t>
      </w:r>
      <w:proofErr w:type="gramStart"/>
      <w:r w:rsidR="00717F60" w:rsidRPr="00AE1D21">
        <w:rPr>
          <w:bCs w:val="0"/>
          <w:sz w:val="24"/>
          <w:szCs w:val="24"/>
        </w:rPr>
        <w:t>правилам</w:t>
      </w:r>
      <w:proofErr w:type="gramEnd"/>
      <w:r w:rsidR="00717F60" w:rsidRPr="00AE1D21">
        <w:rPr>
          <w:bCs w:val="0"/>
          <w:sz w:val="24"/>
          <w:szCs w:val="24"/>
        </w:rPr>
        <w:t xml:space="preserve">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</w:t>
      </w:r>
      <w:proofErr w:type="gramStart"/>
      <w:r w:rsidRPr="00EB7A17">
        <w:rPr>
          <w:sz w:val="24"/>
          <w:szCs w:val="24"/>
        </w:rPr>
        <w:t>)</w:t>
      </w:r>
      <w:proofErr w:type="gramEnd"/>
      <w:r w:rsidRPr="00EB7A17">
        <w:rPr>
          <w:sz w:val="24"/>
          <w:szCs w:val="24"/>
        </w:rPr>
        <w:t xml:space="preserve">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4" w:name="_Ref303251044"/>
      <w:bookmarkStart w:id="725" w:name="_Toc498590339"/>
      <w:bookmarkStart w:id="726" w:name="_Ref191386295"/>
      <w:r w:rsidRPr="00E71A48">
        <w:t>Признание запроса предложений несостоявшимся</w:t>
      </w:r>
      <w:bookmarkEnd w:id="724"/>
      <w:bookmarkEnd w:id="72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2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2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0" w:name="_Ref465670219"/>
      <w:bookmarkStart w:id="731" w:name="_Toc468441704"/>
      <w:bookmarkStart w:id="732" w:name="_Toc498590340"/>
      <w:bookmarkStart w:id="733" w:name="_Ref303683929"/>
      <w:r w:rsidRPr="00EB7BE2">
        <w:rPr>
          <w:bCs w:val="0"/>
        </w:rPr>
        <w:t>Антидемпинговые меры</w:t>
      </w:r>
      <w:bookmarkEnd w:id="730"/>
      <w:bookmarkEnd w:id="731"/>
      <w:bookmarkEnd w:id="73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5" w:name="_Ref468875001"/>
      <w:bookmarkStart w:id="736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6"/>
      <w:bookmarkEnd w:id="733"/>
      <w:bookmarkEnd w:id="735"/>
      <w:bookmarkEnd w:id="73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</w:t>
      </w:r>
      <w:r w:rsidRPr="00EB7BE2">
        <w:rPr>
          <w:bCs w:val="0"/>
          <w:i/>
          <w:sz w:val="24"/>
          <w:szCs w:val="24"/>
        </w:rPr>
        <w:lastRenderedPageBreak/>
        <w:t xml:space="preserve">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7" w:name="_Ref294695403"/>
      <w:bookmarkStart w:id="73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7"/>
      <w:bookmarkEnd w:id="73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3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3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2" w:name="_Toc181693189"/>
      <w:bookmarkStart w:id="743" w:name="_Ref190680463"/>
      <w:bookmarkStart w:id="744" w:name="_Ref306140410"/>
      <w:bookmarkStart w:id="745" w:name="_Ref306142159"/>
      <w:bookmarkStart w:id="746" w:name="_Ref468201354"/>
      <w:bookmarkStart w:id="747" w:name="_Ref468201447"/>
      <w:bookmarkStart w:id="748" w:name="_Toc498590342"/>
      <w:bookmarkStart w:id="749" w:name="_Ref303102866"/>
      <w:bookmarkStart w:id="750" w:name="_Toc305835589"/>
      <w:bookmarkStart w:id="751" w:name="_Ref303683952"/>
      <w:bookmarkStart w:id="752" w:name="__RefNumPara__840_922829174"/>
      <w:bookmarkEnd w:id="741"/>
      <w:r w:rsidRPr="00414CAF">
        <w:lastRenderedPageBreak/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2"/>
      <w:bookmarkEnd w:id="743"/>
      <w:bookmarkEnd w:id="744"/>
      <w:bookmarkEnd w:id="745"/>
      <w:bookmarkEnd w:id="746"/>
      <w:bookmarkEnd w:id="747"/>
      <w:bookmarkEnd w:id="748"/>
      <w:r w:rsidRPr="00EB7BE2">
        <w:t xml:space="preserve"> </w:t>
      </w:r>
      <w:bookmarkEnd w:id="749"/>
      <w:bookmarkEnd w:id="75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3.12.6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5" w:name="_Ref303694483"/>
      <w:bookmarkStart w:id="756" w:name="_Toc305835590"/>
      <w:bookmarkStart w:id="757" w:name="_Ref306140451"/>
      <w:bookmarkStart w:id="758" w:name="_Toc498590343"/>
      <w:r w:rsidRPr="00EB7BE2">
        <w:t xml:space="preserve">Уведомление о результатах </w:t>
      </w:r>
      <w:bookmarkEnd w:id="755"/>
      <w:bookmarkEnd w:id="756"/>
      <w:r w:rsidRPr="00EB7BE2">
        <w:t>запроса</w:t>
      </w:r>
      <w:r w:rsidRPr="006E1884">
        <w:t xml:space="preserve"> предложений</w:t>
      </w:r>
      <w:bookmarkEnd w:id="757"/>
      <w:bookmarkEnd w:id="758"/>
    </w:p>
    <w:bookmarkEnd w:id="75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805D87">
        <w:fldChar w:fldCharType="end"/>
      </w:r>
      <w:proofErr w:type="gramStart"/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>для</w:t>
      </w:r>
      <w:proofErr w:type="gramEnd"/>
      <w:r w:rsidR="00ED5C7C" w:rsidRPr="00E963D9">
        <w:rPr>
          <w:bCs w:val="0"/>
          <w:sz w:val="24"/>
          <w:szCs w:val="24"/>
          <w:lang w:eastAsia="ru-RU"/>
        </w:rPr>
        <w:t xml:space="preserve">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59" w:name="_Ref440270568"/>
      <w:bookmarkStart w:id="760" w:name="_Ref440274159"/>
      <w:bookmarkStart w:id="761" w:name="_Ref440292555"/>
      <w:bookmarkStart w:id="762" w:name="_Ref440292779"/>
      <w:bookmarkStart w:id="763" w:name="_Toc498590344"/>
      <w:r>
        <w:rPr>
          <w:szCs w:val="24"/>
        </w:rPr>
        <w:lastRenderedPageBreak/>
        <w:t>Техническая часть</w:t>
      </w:r>
      <w:bookmarkEnd w:id="759"/>
      <w:bookmarkEnd w:id="760"/>
      <w:bookmarkEnd w:id="761"/>
      <w:bookmarkEnd w:id="762"/>
      <w:bookmarkEnd w:id="763"/>
      <w:r w:rsidRPr="00E71A48">
        <w:rPr>
          <w:szCs w:val="24"/>
        </w:rPr>
        <w:t xml:space="preserve"> </w:t>
      </w:r>
    </w:p>
    <w:p w:rsidR="002B5044" w:rsidRPr="00307179" w:rsidRDefault="002B5044" w:rsidP="0021751A">
      <w:pPr>
        <w:pStyle w:val="2"/>
        <w:ind w:left="1701" w:hanging="1134"/>
      </w:pPr>
      <w:bookmarkStart w:id="764" w:name="_Toc176064097"/>
      <w:bookmarkStart w:id="765" w:name="_Toc176338525"/>
      <w:bookmarkStart w:id="766" w:name="_Toc180399753"/>
      <w:bookmarkStart w:id="767" w:name="_Toc189457101"/>
      <w:bookmarkStart w:id="768" w:name="_Toc189461737"/>
      <w:bookmarkStart w:id="769" w:name="_Toc189462011"/>
      <w:bookmarkStart w:id="770" w:name="_Toc191273610"/>
      <w:bookmarkStart w:id="771" w:name="_Toc423421726"/>
      <w:bookmarkStart w:id="772" w:name="_Toc498590345"/>
      <w:bookmarkStart w:id="773" w:name="_Toc167189319"/>
      <w:bookmarkStart w:id="774" w:name="_Toc168725254"/>
      <w:r w:rsidRPr="00C12FA4">
        <w:t xml:space="preserve">Перечень, объемы и </w:t>
      </w:r>
      <w:r w:rsidRPr="00307179">
        <w:t xml:space="preserve">характеристики 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="00C3704B" w:rsidRPr="00307179">
        <w:t>закупаемых услуг</w:t>
      </w:r>
      <w:bookmarkEnd w:id="77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361359"/>
      <w:bookmarkStart w:id="784" w:name="_Toc440376114"/>
      <w:bookmarkStart w:id="785" w:name="_Toc440376241"/>
      <w:bookmarkStart w:id="786" w:name="_Toc440382503"/>
      <w:bookmarkStart w:id="787" w:name="_Toc440447173"/>
      <w:bookmarkStart w:id="788" w:name="_Toc440632334"/>
      <w:bookmarkStart w:id="789" w:name="_Toc440875107"/>
      <w:bookmarkStart w:id="790" w:name="_Toc441131094"/>
      <w:bookmarkStart w:id="791" w:name="_Toc465774615"/>
      <w:bookmarkStart w:id="792" w:name="_Toc465848844"/>
      <w:bookmarkStart w:id="793" w:name="_Toc468875347"/>
      <w:bookmarkStart w:id="794" w:name="_Toc469488399"/>
      <w:bookmarkStart w:id="795" w:name="_Toc471894921"/>
      <w:bookmarkStart w:id="796" w:name="_Toc498590346"/>
      <w:r w:rsidRPr="00307179">
        <w:rPr>
          <w:b w:val="0"/>
          <w:szCs w:val="24"/>
        </w:rPr>
        <w:t>Техническ</w:t>
      </w:r>
      <w:r w:rsidR="003776BB" w:rsidRPr="00307179">
        <w:rPr>
          <w:b w:val="0"/>
          <w:szCs w:val="24"/>
        </w:rPr>
        <w:t>ое(</w:t>
      </w:r>
      <w:proofErr w:type="spellStart"/>
      <w:r w:rsidRPr="00307179">
        <w:rPr>
          <w:b w:val="0"/>
          <w:szCs w:val="24"/>
        </w:rPr>
        <w:t>ие</w:t>
      </w:r>
      <w:proofErr w:type="spellEnd"/>
      <w:r w:rsidR="003776BB" w:rsidRPr="00307179">
        <w:rPr>
          <w:b w:val="0"/>
          <w:szCs w:val="24"/>
        </w:rPr>
        <w:t>)</w:t>
      </w:r>
      <w:r w:rsidRPr="00307179">
        <w:rPr>
          <w:b w:val="0"/>
          <w:szCs w:val="24"/>
        </w:rPr>
        <w:t xml:space="preserve"> задани</w:t>
      </w:r>
      <w:r w:rsidR="003776BB" w:rsidRPr="00307179">
        <w:rPr>
          <w:b w:val="0"/>
          <w:szCs w:val="24"/>
        </w:rPr>
        <w:t>е(</w:t>
      </w:r>
      <w:r w:rsidRPr="00307179">
        <w:rPr>
          <w:b w:val="0"/>
          <w:szCs w:val="24"/>
        </w:rPr>
        <w:t>я</w:t>
      </w:r>
      <w:r w:rsidR="003776BB" w:rsidRPr="00307179">
        <w:rPr>
          <w:b w:val="0"/>
          <w:szCs w:val="24"/>
        </w:rPr>
        <w:t>)</w:t>
      </w:r>
      <w:r w:rsidRPr="00307179">
        <w:rPr>
          <w:b w:val="0"/>
          <w:szCs w:val="24"/>
        </w:rPr>
        <w:t xml:space="preserve"> </w:t>
      </w:r>
      <w:r w:rsidR="00A154B7" w:rsidRPr="00307179">
        <w:rPr>
          <w:b w:val="0"/>
          <w:szCs w:val="24"/>
        </w:rPr>
        <w:t xml:space="preserve">по Лоту №1 (подраздел </w:t>
      </w:r>
      <w:r w:rsidR="007F30BA" w:rsidRPr="00307179">
        <w:rPr>
          <w:b w:val="0"/>
          <w:szCs w:val="24"/>
        </w:rPr>
        <w:fldChar w:fldCharType="begin"/>
      </w:r>
      <w:r w:rsidR="00A154B7" w:rsidRPr="00307179">
        <w:rPr>
          <w:b w:val="0"/>
          <w:szCs w:val="24"/>
        </w:rPr>
        <w:instrText xml:space="preserve"> REF _Ref440275279 \r \h </w:instrText>
      </w:r>
      <w:r w:rsidR="007F30BA" w:rsidRPr="00307179">
        <w:rPr>
          <w:b w:val="0"/>
          <w:szCs w:val="24"/>
        </w:rPr>
      </w:r>
      <w:r w:rsidR="00307179">
        <w:rPr>
          <w:b w:val="0"/>
          <w:szCs w:val="24"/>
        </w:rPr>
        <w:instrText xml:space="preserve"> \* MERGEFORMAT </w:instrText>
      </w:r>
      <w:r w:rsidR="007F30BA" w:rsidRPr="00307179">
        <w:rPr>
          <w:b w:val="0"/>
          <w:szCs w:val="24"/>
        </w:rPr>
        <w:fldChar w:fldCharType="separate"/>
      </w:r>
      <w:r w:rsidR="00090FCB" w:rsidRPr="00307179">
        <w:rPr>
          <w:b w:val="0"/>
          <w:szCs w:val="24"/>
        </w:rPr>
        <w:t>1.1.4</w:t>
      </w:r>
      <w:r w:rsidR="007F30BA" w:rsidRPr="00307179">
        <w:rPr>
          <w:b w:val="0"/>
          <w:szCs w:val="24"/>
        </w:rPr>
        <w:fldChar w:fldCharType="end"/>
      </w:r>
      <w:r w:rsidR="00A154B7" w:rsidRPr="00307179">
        <w:rPr>
          <w:b w:val="0"/>
          <w:szCs w:val="24"/>
        </w:rPr>
        <w:t>)</w:t>
      </w:r>
      <w:r w:rsidRPr="00307179">
        <w:rPr>
          <w:b w:val="0"/>
          <w:szCs w:val="24"/>
        </w:rPr>
        <w:t xml:space="preserve"> изложен</w:t>
      </w:r>
      <w:r w:rsidR="00F463E8" w:rsidRPr="00307179">
        <w:rPr>
          <w:b w:val="0"/>
          <w:szCs w:val="24"/>
        </w:rPr>
        <w:t>о(</w:t>
      </w:r>
      <w:r w:rsidRPr="00307179">
        <w:rPr>
          <w:b w:val="0"/>
          <w:szCs w:val="24"/>
        </w:rPr>
        <w:t>ы</w:t>
      </w:r>
      <w:r w:rsidR="00F463E8" w:rsidRPr="00307179">
        <w:rPr>
          <w:b w:val="0"/>
          <w:szCs w:val="24"/>
        </w:rPr>
        <w:t>)</w:t>
      </w:r>
      <w:r w:rsidRPr="0030717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07179">
        <w:rPr>
          <w:b w:val="0"/>
          <w:szCs w:val="24"/>
        </w:rPr>
        <w:t>Участник</w:t>
      </w:r>
      <w:r w:rsidRPr="00307179">
        <w:rPr>
          <w:b w:val="0"/>
          <w:szCs w:val="24"/>
        </w:rPr>
        <w:t>ам вместе с ней в качестве</w:t>
      </w:r>
      <w:bookmarkStart w:id="797" w:name="_GoBack"/>
      <w:bookmarkEnd w:id="797"/>
      <w:r w:rsidRPr="003803A7">
        <w:rPr>
          <w:b w:val="0"/>
          <w:szCs w:val="24"/>
        </w:rPr>
        <w:t xml:space="preserve">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3"/>
      <w:bookmarkEnd w:id="774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</w:t>
            </w:r>
            <w:proofErr w:type="gramStart"/>
            <w:r w:rsidRPr="001361CC">
              <w:rPr>
                <w:rStyle w:val="aa"/>
                <w:b w:val="0"/>
              </w:rPr>
              <w:t>название  лота</w:t>
            </w:r>
            <w:proofErr w:type="gramEnd"/>
            <w:r w:rsidRPr="001361CC">
              <w:rPr>
                <w:rStyle w:val="aa"/>
                <w:b w:val="0"/>
              </w:rPr>
              <w:t xml:space="preserve">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proofErr w:type="gramStart"/>
            <w:r w:rsidRPr="001361CC">
              <w:t>кроме того</w:t>
            </w:r>
            <w:proofErr w:type="gramEnd"/>
            <w:r w:rsidRPr="001361CC">
              <w:t xml:space="preserve">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382A07">
        <w:rPr>
          <w:sz w:val="24"/>
          <w:szCs w:val="24"/>
          <w:shd w:val="clear" w:color="auto" w:fill="FFFF99"/>
        </w:rPr>
        <w:t>ПАО «МРСК Центра</w:t>
      </w:r>
      <w:r w:rsidR="00E63FB1">
        <w:rPr>
          <w:sz w:val="24"/>
          <w:szCs w:val="24"/>
          <w:shd w:val="clear" w:color="auto" w:fill="FFFF99"/>
        </w:rPr>
        <w:t xml:space="preserve"> и Приволжья</w:t>
      </w:r>
      <w:r w:rsidR="00E63FB1" w:rsidRPr="00382A07">
        <w:rPr>
          <w:sz w:val="24"/>
          <w:szCs w:val="24"/>
          <w:shd w:val="clear" w:color="auto" w:fill="FFFF99"/>
        </w:rPr>
        <w:t>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</w:t>
            </w:r>
            <w:proofErr w:type="gramStart"/>
            <w:r w:rsidRPr="00382A07">
              <w:rPr>
                <w:rStyle w:val="aa"/>
                <w:b w:val="0"/>
                <w:i w:val="0"/>
              </w:rPr>
              <w:t>…….</w:t>
            </w:r>
            <w:proofErr w:type="gramEnd"/>
            <w:r w:rsidRPr="00382A07">
              <w:rPr>
                <w:rStyle w:val="aa"/>
                <w:b w:val="0"/>
                <w:i w:val="0"/>
              </w:rPr>
              <w:t>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</w:t>
            </w:r>
            <w:proofErr w:type="gramStart"/>
            <w:r w:rsidRPr="00382A07">
              <w:rPr>
                <w:rStyle w:val="aa"/>
                <w:b w:val="0"/>
                <w:i w:val="0"/>
              </w:rPr>
              <w:t>…….</w:t>
            </w:r>
            <w:proofErr w:type="gramEnd"/>
            <w:r w:rsidRPr="00382A07">
              <w:rPr>
                <w:rStyle w:val="aa"/>
                <w:b w:val="0"/>
                <w:i w:val="0"/>
              </w:rPr>
              <w:t>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</w:t>
      </w:r>
      <w:proofErr w:type="gramStart"/>
      <w:r w:rsidRPr="00AE1D21">
        <w:rPr>
          <w:sz w:val="24"/>
          <w:szCs w:val="24"/>
        </w:rPr>
        <w:t>_(</w:t>
      </w:r>
      <w:proofErr w:type="gramEnd"/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 xml:space="preserve">заполняется физическим лицом, подающим Заявку на участие в закупочной процедуре. При подготовке Заявки юридическим лицом – </w:t>
      </w:r>
      <w:r w:rsidRPr="00975C64">
        <w:rPr>
          <w:rStyle w:val="FTN-"/>
          <w:sz w:val="24"/>
          <w:szCs w:val="24"/>
        </w:rPr>
        <w:lastRenderedPageBreak/>
        <w:t>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</w:t>
      </w:r>
      <w:proofErr w:type="gramStart"/>
      <w:r w:rsidR="004F4D80" w:rsidRPr="00F647F7">
        <w:rPr>
          <w:sz w:val="24"/>
          <w:szCs w:val="24"/>
        </w:rPr>
        <w:t>ХХХ,ХХ</w:t>
      </w:r>
      <w:proofErr w:type="gramEnd"/>
      <w:r w:rsidR="004F4D80" w:rsidRPr="00F647F7">
        <w:rPr>
          <w:sz w:val="24"/>
          <w:szCs w:val="24"/>
        </w:rPr>
        <w:t xml:space="preserve">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340013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>Филиал ПАО «МРСК Центра и Приволжья» «</w:t>
            </w:r>
            <w:r w:rsidRPr="00340013">
              <w:rPr>
                <w:bCs w:val="0"/>
                <w:i/>
              </w:rPr>
              <w:t xml:space="preserve">____ </w:t>
            </w:r>
            <w:proofErr w:type="spellStart"/>
            <w:r w:rsidRPr="00340013">
              <w:rPr>
                <w:bCs w:val="0"/>
              </w:rPr>
              <w:t>энерго</w:t>
            </w:r>
            <w:proofErr w:type="spellEnd"/>
            <w:r w:rsidRPr="00340013">
              <w:rPr>
                <w:bCs w:val="0"/>
              </w:rPr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340013">
              <w:rPr>
                <w:szCs w:val="24"/>
              </w:rPr>
              <w:t>энерго</w:t>
            </w:r>
            <w:proofErr w:type="spellEnd"/>
            <w:r w:rsidR="00340013" w:rsidRPr="00340013">
              <w:rPr>
                <w:szCs w:val="24"/>
              </w:rPr>
              <w:t xml:space="preserve">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340013">
            <w:pPr>
              <w:pStyle w:val="aff0"/>
              <w:numPr>
                <w:ilvl w:val="0"/>
                <w:numId w:val="85"/>
              </w:numPr>
              <w:spacing w:before="0" w:after="0"/>
              <w:rPr>
                <w:color w:val="000000"/>
                <w:szCs w:val="24"/>
              </w:rPr>
            </w:pPr>
            <w:r w:rsidRPr="00340013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340013">
              <w:rPr>
                <w:i/>
                <w:sz w:val="24"/>
                <w:szCs w:val="24"/>
              </w:rPr>
              <w:t xml:space="preserve">____ </w:t>
            </w:r>
            <w:proofErr w:type="spellStart"/>
            <w:r w:rsidRPr="00340013">
              <w:rPr>
                <w:sz w:val="24"/>
                <w:szCs w:val="24"/>
              </w:rPr>
              <w:t>энерго</w:t>
            </w:r>
            <w:proofErr w:type="spellEnd"/>
            <w:r w:rsidRPr="00340013">
              <w:rPr>
                <w:sz w:val="24"/>
                <w:szCs w:val="24"/>
              </w:rPr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340013">
              <w:rPr>
                <w:szCs w:val="24"/>
              </w:rPr>
              <w:t>энерго</w:t>
            </w:r>
            <w:proofErr w:type="spellEnd"/>
            <w:r w:rsidR="00340013" w:rsidRPr="00340013">
              <w:rPr>
                <w:szCs w:val="24"/>
              </w:rPr>
              <w:t xml:space="preserve">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</w:t>
      </w:r>
      <w:proofErr w:type="gramStart"/>
      <w:r w:rsidRPr="00C6085D">
        <w:rPr>
          <w:sz w:val="24"/>
          <w:szCs w:val="24"/>
        </w:rPr>
        <w:t>формате  XXX</w:t>
      </w:r>
      <w:proofErr w:type="gramEnd"/>
      <w:r w:rsidRPr="00C6085D">
        <w:rPr>
          <w:sz w:val="24"/>
          <w:szCs w:val="24"/>
        </w:rPr>
        <w:t xml:space="preserve">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</w:t>
      </w:r>
      <w:proofErr w:type="gramStart"/>
      <w:r w:rsidRPr="00F647F7">
        <w:rPr>
          <w:sz w:val="24"/>
          <w:szCs w:val="24"/>
        </w:rPr>
        <w:t>например</w:t>
      </w:r>
      <w:proofErr w:type="gramEnd"/>
      <w:r w:rsidRPr="00F647F7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</w:t>
      </w:r>
      <w:proofErr w:type="gramStart"/>
      <w:r w:rsidRPr="00F647F7">
        <w:rPr>
          <w:sz w:val="24"/>
          <w:szCs w:val="24"/>
        </w:rPr>
        <w:t xml:space="preserve">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</w:t>
      </w:r>
      <w:proofErr w:type="gramEnd"/>
      <w:r w:rsidR="00090FCB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</w:t>
            </w:r>
            <w:proofErr w:type="gramStart"/>
            <w:r w:rsidRPr="005A2CAE">
              <w:rPr>
                <w:szCs w:val="24"/>
              </w:rPr>
              <w:t>%  (</w:t>
            </w:r>
            <w:proofErr w:type="gramEnd"/>
            <w:r w:rsidRPr="005A2CAE">
              <w:rPr>
                <w:szCs w:val="24"/>
              </w:rPr>
              <w:t>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</w:t>
      </w:r>
      <w:proofErr w:type="gramStart"/>
      <w:r w:rsidRPr="009F5821">
        <w:rPr>
          <w:sz w:val="24"/>
          <w:szCs w:val="24"/>
        </w:rPr>
        <w:t>_»_</w:t>
      </w:r>
      <w:proofErr w:type="gramEnd"/>
      <w:r w:rsidRPr="009F5821">
        <w:rPr>
          <w:sz w:val="24"/>
          <w:szCs w:val="24"/>
        </w:rPr>
        <w:t>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ИНН/</w:t>
      </w:r>
      <w:proofErr w:type="gramStart"/>
      <w:r>
        <w:rPr>
          <w:sz w:val="24"/>
          <w:szCs w:val="24"/>
        </w:rPr>
        <w:t xml:space="preserve">КПП: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3. </w:t>
      </w:r>
      <w:proofErr w:type="gramStart"/>
      <w:r>
        <w:rPr>
          <w:sz w:val="24"/>
          <w:szCs w:val="24"/>
        </w:rPr>
        <w:t xml:space="preserve">ОГРН: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количество </w:t>
            </w:r>
            <w:proofErr w:type="gramStart"/>
            <w:r w:rsidRPr="00154BCB">
              <w:t>человек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в млн. </w:t>
            </w:r>
            <w:proofErr w:type="gramStart"/>
            <w:r w:rsidRPr="00154BCB">
              <w:t>рублей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1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3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4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</w:t>
      </w:r>
      <w:r w:rsidRPr="009375A2">
        <w:rPr>
          <w:sz w:val="24"/>
          <w:szCs w:val="24"/>
        </w:rPr>
        <w:lastRenderedPageBreak/>
        <w:t xml:space="preserve">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 xml:space="preserve">) - международный гражданский служащий или любое лицо, которое уполномочено международной организацией1 </w:t>
      </w:r>
      <w:r w:rsidRPr="009375A2">
        <w:rPr>
          <w:sz w:val="24"/>
          <w:szCs w:val="24"/>
        </w:rPr>
        <w:lastRenderedPageBreak/>
        <w:t>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</w:t>
      </w:r>
      <w:proofErr w:type="gramStart"/>
      <w:r w:rsidRPr="009375A2">
        <w:rPr>
          <w:sz w:val="24"/>
          <w:szCs w:val="24"/>
        </w:rPr>
        <w:t>законодательством их стран-членов</w:t>
      </w:r>
      <w:proofErr w:type="gramEnd"/>
      <w:r w:rsidRPr="009375A2">
        <w:rPr>
          <w:sz w:val="24"/>
          <w:szCs w:val="24"/>
        </w:rPr>
        <w:t xml:space="preserve">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Описание </w:t>
            </w:r>
            <w:proofErr w:type="gramStart"/>
            <w:r w:rsidRPr="00F647F7">
              <w:t>договора</w:t>
            </w:r>
            <w:r w:rsidRPr="00F647F7">
              <w:br/>
              <w:t>(</w:t>
            </w:r>
            <w:proofErr w:type="gramEnd"/>
            <w:r w:rsidRPr="00F647F7">
              <w:t xml:space="preserve">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 xml:space="preserve">указать, в зависимости от обстоятельств,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 xml:space="preserve">запроса </w:t>
      </w:r>
      <w:proofErr w:type="gramStart"/>
      <w:r w:rsidR="00D904EF" w:rsidRPr="00AE1D21">
        <w:rPr>
          <w:b/>
          <w:i/>
          <w:sz w:val="24"/>
          <w:szCs w:val="24"/>
        </w:rPr>
        <w:t>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</w:t>
      </w:r>
      <w:proofErr w:type="gramEnd"/>
      <w:r w:rsidRPr="00AE1D21">
        <w:rPr>
          <w:sz w:val="24"/>
          <w:szCs w:val="24"/>
        </w:rPr>
        <w:t xml:space="preserve">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</w:t>
      </w:r>
      <w:proofErr w:type="gramStart"/>
      <w:r w:rsidRPr="004D25B8">
        <w:rPr>
          <w:sz w:val="24"/>
          <w:szCs w:val="24"/>
        </w:rPr>
        <w:t>_»_</w:t>
      </w:r>
      <w:proofErr w:type="gramEnd"/>
      <w:r w:rsidRPr="004D25B8">
        <w:rPr>
          <w:sz w:val="24"/>
          <w:szCs w:val="24"/>
        </w:rPr>
        <w:t>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4D25B8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 xml:space="preserve">* </w:t>
      </w:r>
      <w:proofErr w:type="gramStart"/>
      <w:r w:rsidRPr="004D25B8">
        <w:rPr>
          <w:snapToGrid w:val="0"/>
          <w:sz w:val="24"/>
          <w:szCs w:val="24"/>
        </w:rPr>
        <w:t>В</w:t>
      </w:r>
      <w:proofErr w:type="gramEnd"/>
      <w:r w:rsidRPr="004D25B8">
        <w:rPr>
          <w:snapToGrid w:val="0"/>
          <w:sz w:val="24"/>
          <w:szCs w:val="24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</w:t>
      </w:r>
      <w:proofErr w:type="gramStart"/>
      <w:r w:rsidRPr="005E27C2">
        <w:rPr>
          <w:sz w:val="24"/>
          <w:szCs w:val="24"/>
        </w:rPr>
        <w:t>собственников  (</w:t>
      </w:r>
      <w:proofErr w:type="gramEnd"/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«руководитель/участник/акционер/бенефициар» (№14) – указывается, кем </w:t>
      </w:r>
      <w:proofErr w:type="gramStart"/>
      <w:r w:rsidRPr="00D27071">
        <w:rPr>
          <w:sz w:val="24"/>
          <w:szCs w:val="24"/>
        </w:rPr>
        <w:t>является  лицо</w:t>
      </w:r>
      <w:proofErr w:type="gramEnd"/>
      <w:r w:rsidRPr="00D27071">
        <w:rPr>
          <w:sz w:val="24"/>
          <w:szCs w:val="24"/>
        </w:rPr>
        <w:t xml:space="preserve">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snapToGrid w:val="0"/>
          <w:sz w:val="24"/>
          <w:szCs w:val="24"/>
        </w:rPr>
        <w:t>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 xml:space="preserve">(Подпись уполномоченного </w:t>
      </w:r>
      <w:proofErr w:type="gramStart"/>
      <w:r w:rsidRPr="00AE1D21">
        <w:rPr>
          <w:sz w:val="24"/>
          <w:szCs w:val="24"/>
        </w:rPr>
        <w:t xml:space="preserve">представителя)   </w:t>
      </w:r>
      <w:proofErr w:type="gramEnd"/>
      <w:r w:rsidRPr="00AE1D21">
        <w:rPr>
          <w:sz w:val="24"/>
          <w:szCs w:val="24"/>
        </w:rPr>
        <w:t xml:space="preserve">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>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</w:t>
      </w:r>
      <w:proofErr w:type="spellStart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>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>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</w:t>
      </w:r>
      <w:proofErr w:type="gramStart"/>
      <w:r w:rsidRPr="007A6A39">
        <w:rPr>
          <w:sz w:val="24"/>
          <w:szCs w:val="24"/>
        </w:rPr>
        <w:t>_»_</w:t>
      </w:r>
      <w:proofErr w:type="gramEnd"/>
      <w:r w:rsidRPr="007A6A39">
        <w:rPr>
          <w:sz w:val="24"/>
          <w:szCs w:val="24"/>
        </w:rPr>
        <w:t>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vertAlign w:val="subscript"/>
        </w:rPr>
        <w:t>1.1.4</w:t>
      </w:r>
      <w:r w:rsidR="00805D87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</w:t>
            </w:r>
            <w:proofErr w:type="gramStart"/>
            <w:r w:rsidRPr="007A6A39">
              <w:rPr>
                <w:sz w:val="24"/>
                <w:szCs w:val="24"/>
              </w:rPr>
              <w:t>_»_</w:t>
            </w:r>
            <w:proofErr w:type="gramEnd"/>
            <w:r w:rsidRPr="007A6A39">
              <w:rPr>
                <w:sz w:val="24"/>
                <w:szCs w:val="24"/>
              </w:rPr>
              <w:t>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</w:t>
            </w:r>
            <w:proofErr w:type="gramStart"/>
            <w:r w:rsidRPr="007A6A39">
              <w:rPr>
                <w:sz w:val="24"/>
                <w:szCs w:val="24"/>
              </w:rPr>
              <w:t>_»_</w:t>
            </w:r>
            <w:proofErr w:type="gramEnd"/>
            <w:r w:rsidRPr="007A6A39">
              <w:rPr>
                <w:sz w:val="24"/>
                <w:szCs w:val="24"/>
              </w:rPr>
              <w:t>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proofErr w:type="gramStart"/>
      <w:r w:rsidRPr="00AE1D21">
        <w:lastRenderedPageBreak/>
        <w:t>Расписка  сдачи</w:t>
      </w:r>
      <w:proofErr w:type="gramEnd"/>
      <w:r w:rsidRPr="00AE1D21">
        <w:t>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 xml:space="preserve">Форма </w:t>
      </w:r>
      <w:proofErr w:type="gramStart"/>
      <w:r w:rsidRPr="00CC5A3A">
        <w:rPr>
          <w:szCs w:val="24"/>
        </w:rPr>
        <w:t>Расписки  сдачи</w:t>
      </w:r>
      <w:proofErr w:type="gramEnd"/>
      <w:r w:rsidRPr="00CC5A3A">
        <w:rPr>
          <w:szCs w:val="24"/>
        </w:rPr>
        <w:t>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proofErr w:type="gramStart"/>
      <w:r w:rsidRPr="00047DE1">
        <w:rPr>
          <w:b/>
          <w:sz w:val="24"/>
          <w:szCs w:val="24"/>
        </w:rPr>
        <w:t>Расписка  сдачи</w:t>
      </w:r>
      <w:proofErr w:type="gramEnd"/>
      <w:r w:rsidRPr="00047DE1">
        <w:rPr>
          <w:b/>
          <w:sz w:val="24"/>
          <w:szCs w:val="24"/>
        </w:rPr>
        <w:t>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которой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</w:t>
      </w:r>
      <w:proofErr w:type="gramStart"/>
      <w:r w:rsidRPr="00AE1D21">
        <w:rPr>
          <w:sz w:val="24"/>
          <w:szCs w:val="24"/>
        </w:rPr>
        <w:t>свое  согласие</w:t>
      </w:r>
      <w:proofErr w:type="gramEnd"/>
      <w:r w:rsidRPr="00AE1D21">
        <w:rPr>
          <w:sz w:val="24"/>
          <w:szCs w:val="24"/>
        </w:rPr>
        <w:t xml:space="preserve">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</w:t>
      </w:r>
      <w:proofErr w:type="gramStart"/>
      <w:r w:rsidRPr="007857E5">
        <w:rPr>
          <w:bCs w:val="0"/>
          <w:snapToGrid w:val="0"/>
          <w:sz w:val="24"/>
          <w:szCs w:val="24"/>
        </w:rPr>
        <w:t xml:space="preserve">представителя)   </w:t>
      </w:r>
      <w:proofErr w:type="gramEnd"/>
      <w:r w:rsidRPr="007857E5">
        <w:rPr>
          <w:bCs w:val="0"/>
          <w:snapToGrid w:val="0"/>
          <w:sz w:val="24"/>
          <w:szCs w:val="24"/>
        </w:rPr>
        <w:t xml:space="preserve">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F74" w:rsidRDefault="00856F74">
      <w:pPr>
        <w:spacing w:line="240" w:lineRule="auto"/>
      </w:pPr>
      <w:r>
        <w:separator/>
      </w:r>
    </w:p>
  </w:endnote>
  <w:endnote w:type="continuationSeparator" w:id="0">
    <w:p w:rsidR="00856F74" w:rsidRDefault="00856F74">
      <w:pPr>
        <w:spacing w:line="240" w:lineRule="auto"/>
      </w:pPr>
      <w:r>
        <w:continuationSeparator/>
      </w:r>
    </w:p>
  </w:endnote>
  <w:endnote w:id="1">
    <w:p w:rsidR="007E7646" w:rsidRPr="004D25B8" w:rsidRDefault="007E7646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E7646" w:rsidRDefault="007E764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Pr="00FA0376" w:rsidRDefault="007E764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07179">
      <w:rPr>
        <w:noProof/>
        <w:sz w:val="16"/>
        <w:szCs w:val="16"/>
        <w:lang w:eastAsia="ru-RU"/>
      </w:rPr>
      <w:t>21</w:t>
    </w:r>
    <w:r w:rsidRPr="00FA0376">
      <w:rPr>
        <w:sz w:val="16"/>
        <w:szCs w:val="16"/>
        <w:lang w:eastAsia="ru-RU"/>
      </w:rPr>
      <w:fldChar w:fldCharType="end"/>
    </w:r>
  </w:p>
  <w:p w:rsidR="007E7646" w:rsidRPr="00EE0539" w:rsidRDefault="007E764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E7646">
      <w:rPr>
        <w:snapToGrid w:val="0"/>
        <w:sz w:val="18"/>
        <w:szCs w:val="18"/>
      </w:rPr>
      <w:t xml:space="preserve">Договора на оказание услуг по ведению справочника материалов системы управления нормативно-справочной информации (СУ </w:t>
    </w:r>
    <w:proofErr w:type="gramStart"/>
    <w:r w:rsidRPr="007E7646">
      <w:rPr>
        <w:snapToGrid w:val="0"/>
        <w:sz w:val="18"/>
        <w:szCs w:val="18"/>
      </w:rPr>
      <w:t>НСИ)  для</w:t>
    </w:r>
    <w:proofErr w:type="gramEnd"/>
    <w:r w:rsidRPr="007E7646">
      <w:rPr>
        <w:snapToGrid w:val="0"/>
        <w:sz w:val="18"/>
        <w:szCs w:val="18"/>
      </w:rPr>
      <w:t xml:space="preserve"> нужд ПАО «МРСК Центра и Приволжья» (филиалов Владимирэнерго», «Ивэнерго», «Калугаэнерго», «Кировэнерго», «Мариэнерго», «Нижновэнерго», «Рязаньэнерго», «Тулэнерго»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F74" w:rsidRDefault="00856F74">
      <w:pPr>
        <w:spacing w:line="240" w:lineRule="auto"/>
      </w:pPr>
      <w:r>
        <w:separator/>
      </w:r>
    </w:p>
  </w:footnote>
  <w:footnote w:type="continuationSeparator" w:id="0">
    <w:p w:rsidR="00856F74" w:rsidRDefault="00856F74">
      <w:pPr>
        <w:spacing w:line="240" w:lineRule="auto"/>
      </w:pPr>
      <w:r>
        <w:continuationSeparator/>
      </w:r>
    </w:p>
  </w:footnote>
  <w:footnote w:id="1">
    <w:p w:rsidR="007E7646" w:rsidRPr="00B36685" w:rsidRDefault="007E7646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E7646" w:rsidRDefault="007E7646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E7646" w:rsidRDefault="007E7646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E7646" w:rsidRPr="00F83889" w:rsidRDefault="007E764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E7646" w:rsidRPr="00F83889" w:rsidRDefault="007E764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E7646" w:rsidRPr="00F83889" w:rsidRDefault="007E764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E7646" w:rsidRPr="00F83889" w:rsidRDefault="007E764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E7646" w:rsidRDefault="007E7646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Pr="00930031" w:rsidRDefault="007E764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46" w:rsidRDefault="007E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2E53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07179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0E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647A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40EC"/>
    <w:rsid w:val="00696966"/>
    <w:rsid w:val="006B005B"/>
    <w:rsid w:val="006B0604"/>
    <w:rsid w:val="006B08E2"/>
    <w:rsid w:val="006B3CF3"/>
    <w:rsid w:val="006B43A1"/>
    <w:rsid w:val="006B4939"/>
    <w:rsid w:val="006B7986"/>
    <w:rsid w:val="006C5635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462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E7646"/>
    <w:rsid w:val="007F30BA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6F74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0198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604D"/>
    <w:rsid w:val="00F974F9"/>
    <w:rsid w:val="00FA0376"/>
    <w:rsid w:val="00FA2656"/>
    <w:rsid w:val="00FA2CC0"/>
    <w:rsid w:val="00FA2FD5"/>
    <w:rsid w:val="00FA523F"/>
    <w:rsid w:val="00FA5339"/>
    <w:rsid w:val="00FA72C8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0FBCC0D-060E-4964-8F8A-ACF508CA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E7646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4598F-C080-4032-8F8C-0F12B36C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94</Pages>
  <Words>29722</Words>
  <Characters>169417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198742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155</cp:revision>
  <cp:lastPrinted>2015-12-29T14:27:00Z</cp:lastPrinted>
  <dcterms:created xsi:type="dcterms:W3CDTF">2016-01-13T12:36:00Z</dcterms:created>
  <dcterms:modified xsi:type="dcterms:W3CDTF">2017-11-28T06:55:00Z</dcterms:modified>
</cp:coreProperties>
</file>